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1638EC" w:rsidRPr="00A802A3" w:rsidRDefault="001638EC" w:rsidP="001638EC">
      <w:pPr>
        <w:jc w:val="center"/>
        <w:rPr>
          <w:rFonts w:cs="Arial Narrow"/>
          <w:b/>
          <w:sz w:val="28"/>
          <w:szCs w:val="24"/>
        </w:rPr>
      </w:pPr>
      <w:r w:rsidRPr="00C359DE">
        <w:rPr>
          <w:rFonts w:cs="Arial Narrow"/>
          <w:b/>
          <w:sz w:val="28"/>
          <w:szCs w:val="24"/>
        </w:rPr>
        <w:t>SPIS TREŚCI</w:t>
      </w:r>
      <w:r w:rsidRPr="00C359DE">
        <w:rPr>
          <w:b/>
        </w:rPr>
        <w:t xml:space="preserve"> </w:t>
      </w:r>
      <w:r w:rsidRPr="003314F1">
        <w:rPr>
          <w:b/>
          <w:sz w:val="28"/>
          <w:szCs w:val="28"/>
        </w:rPr>
        <w:t xml:space="preserve">PROJEKTU </w:t>
      </w:r>
    </w:p>
    <w:p w:rsidR="001638EC" w:rsidRPr="00B43423" w:rsidRDefault="001638EC" w:rsidP="001638EC">
      <w:pPr>
        <w:pStyle w:val="Bezodstpw"/>
        <w:rPr>
          <w:b/>
        </w:rPr>
      </w:pPr>
    </w:p>
    <w:p w:rsidR="001638EC" w:rsidRPr="00B43423" w:rsidRDefault="001638EC" w:rsidP="001638EC">
      <w:pPr>
        <w:pStyle w:val="Bezodstpw"/>
        <w:rPr>
          <w:b/>
        </w:rPr>
      </w:pPr>
      <w:r w:rsidRPr="00B43423">
        <w:rPr>
          <w:b/>
        </w:rPr>
        <w:t>SPIS TREŚCI………………………………………………………………………………………………</w:t>
      </w:r>
      <w:r>
        <w:rPr>
          <w:b/>
        </w:rPr>
        <w:t>....</w:t>
      </w:r>
      <w:r w:rsidRPr="00B43423">
        <w:rPr>
          <w:b/>
        </w:rPr>
        <w:t>…</w:t>
      </w:r>
      <w:r>
        <w:rPr>
          <w:b/>
        </w:rPr>
        <w:t>.</w:t>
      </w:r>
      <w:r w:rsidRPr="00B43423">
        <w:rPr>
          <w:b/>
        </w:rPr>
        <w:t>s.</w:t>
      </w:r>
      <w:r w:rsidR="00C442ED">
        <w:rPr>
          <w:b/>
        </w:rPr>
        <w:t>2</w:t>
      </w:r>
    </w:p>
    <w:p w:rsidR="001638EC" w:rsidRDefault="001638EC" w:rsidP="001638EC">
      <w:pPr>
        <w:pStyle w:val="Bezodstpw"/>
      </w:pPr>
    </w:p>
    <w:p w:rsidR="001638EC" w:rsidRPr="00B43423" w:rsidRDefault="001638EC" w:rsidP="001638EC">
      <w:pPr>
        <w:pStyle w:val="Bezodstpw"/>
        <w:rPr>
          <w:b/>
          <w:color w:val="000000"/>
          <w:sz w:val="18"/>
        </w:rPr>
      </w:pPr>
      <w:r w:rsidRPr="00D51C1D">
        <w:rPr>
          <w:b/>
        </w:rPr>
        <w:t>1</w:t>
      </w:r>
      <w:r w:rsidRPr="00B43423">
        <w:rPr>
          <w:b/>
          <w:sz w:val="18"/>
        </w:rPr>
        <w:t xml:space="preserve">.  </w:t>
      </w:r>
      <w:r w:rsidRPr="000527A1">
        <w:rPr>
          <w:b/>
          <w:sz w:val="20"/>
        </w:rPr>
        <w:t>ZAŁĄCZNIKI FORMALNE</w:t>
      </w:r>
      <w:r w:rsidRPr="000527A1">
        <w:rPr>
          <w:b/>
          <w:color w:val="000000"/>
          <w:sz w:val="20"/>
        </w:rPr>
        <w:t xml:space="preserve"> DO PROJEKTU ARCHITEKTONICZNO- BUDOWLANEGO………………………………</w:t>
      </w:r>
      <w:r>
        <w:rPr>
          <w:b/>
          <w:color w:val="000000"/>
          <w:sz w:val="20"/>
        </w:rPr>
        <w:t>.</w:t>
      </w:r>
      <w:r w:rsidRPr="000527A1">
        <w:rPr>
          <w:b/>
          <w:color w:val="000000"/>
          <w:sz w:val="20"/>
        </w:rPr>
        <w:t>…s.</w:t>
      </w:r>
      <w:r w:rsidR="00C442ED">
        <w:rPr>
          <w:b/>
          <w:color w:val="000000"/>
          <w:sz w:val="20"/>
        </w:rPr>
        <w:t>3</w:t>
      </w:r>
    </w:p>
    <w:p w:rsidR="001638EC" w:rsidRPr="004F1F75" w:rsidRDefault="001638EC" w:rsidP="001638EC">
      <w:pPr>
        <w:pStyle w:val="Bezodstpw"/>
        <w:rPr>
          <w:sz w:val="20"/>
        </w:rPr>
      </w:pPr>
    </w:p>
    <w:p w:rsidR="001638EC" w:rsidRDefault="001638EC" w:rsidP="001638EC">
      <w:pPr>
        <w:pStyle w:val="Bezodstpw"/>
        <w:numPr>
          <w:ilvl w:val="2"/>
          <w:numId w:val="1"/>
        </w:numPr>
        <w:rPr>
          <w:sz w:val="20"/>
          <w:szCs w:val="20"/>
        </w:rPr>
      </w:pPr>
      <w:r w:rsidRPr="00B220DC">
        <w:rPr>
          <w:sz w:val="20"/>
          <w:szCs w:val="20"/>
        </w:rPr>
        <w:t>Oświadczeni</w:t>
      </w:r>
      <w:r>
        <w:rPr>
          <w:sz w:val="20"/>
          <w:szCs w:val="20"/>
        </w:rPr>
        <w:t>a projektanta…………………….…………………………………………………………………………….s.</w:t>
      </w:r>
      <w:r w:rsidR="00C442ED">
        <w:rPr>
          <w:sz w:val="20"/>
          <w:szCs w:val="20"/>
        </w:rPr>
        <w:t>3</w:t>
      </w:r>
    </w:p>
    <w:p w:rsidR="001638EC" w:rsidRDefault="001638EC" w:rsidP="001638EC">
      <w:pPr>
        <w:pStyle w:val="Bezodstpw"/>
        <w:numPr>
          <w:ilvl w:val="2"/>
          <w:numId w:val="1"/>
        </w:numPr>
        <w:rPr>
          <w:sz w:val="20"/>
          <w:szCs w:val="20"/>
        </w:rPr>
      </w:pPr>
      <w:r>
        <w:rPr>
          <w:sz w:val="20"/>
          <w:szCs w:val="20"/>
        </w:rPr>
        <w:t xml:space="preserve">Decyzje </w:t>
      </w:r>
      <w:r w:rsidRPr="00B220DC">
        <w:rPr>
          <w:spacing w:val="-1"/>
          <w:sz w:val="20"/>
          <w:szCs w:val="20"/>
        </w:rPr>
        <w:t xml:space="preserve">o wydaniu uprawnień do wykonywania samodzielnych funkcji technicznych </w:t>
      </w:r>
      <w:r>
        <w:rPr>
          <w:sz w:val="20"/>
          <w:szCs w:val="20"/>
        </w:rPr>
        <w:t>w budownictwie projektanta ……………………………………………………………………………………………………………….…..s.</w:t>
      </w:r>
      <w:r w:rsidR="00C442ED">
        <w:rPr>
          <w:sz w:val="20"/>
          <w:szCs w:val="20"/>
        </w:rPr>
        <w:t>4</w:t>
      </w:r>
    </w:p>
    <w:p w:rsidR="001638EC" w:rsidRDefault="001638EC" w:rsidP="001638EC">
      <w:pPr>
        <w:pStyle w:val="Bezodstpw"/>
        <w:numPr>
          <w:ilvl w:val="2"/>
          <w:numId w:val="1"/>
        </w:numPr>
        <w:rPr>
          <w:sz w:val="20"/>
          <w:szCs w:val="20"/>
        </w:rPr>
      </w:pPr>
      <w:r w:rsidRPr="00B220DC">
        <w:rPr>
          <w:sz w:val="20"/>
          <w:szCs w:val="20"/>
        </w:rPr>
        <w:t xml:space="preserve">Zaświadczenie o członkostwie w Okręgowej Izbie </w:t>
      </w:r>
      <w:r>
        <w:rPr>
          <w:sz w:val="20"/>
          <w:szCs w:val="20"/>
        </w:rPr>
        <w:t>Architektów projektanta…………………….</w:t>
      </w:r>
      <w:r>
        <w:rPr>
          <w:color w:val="000000"/>
          <w:sz w:val="20"/>
          <w:szCs w:val="20"/>
        </w:rPr>
        <w:t>………………….…s.</w:t>
      </w:r>
      <w:r w:rsidR="00C442ED">
        <w:rPr>
          <w:color w:val="000000"/>
          <w:sz w:val="20"/>
          <w:szCs w:val="20"/>
        </w:rPr>
        <w:t>5</w:t>
      </w:r>
    </w:p>
    <w:p w:rsidR="001638EC" w:rsidRPr="00A802A3" w:rsidRDefault="001638EC" w:rsidP="001638EC">
      <w:pPr>
        <w:tabs>
          <w:tab w:val="right" w:leader="dot" w:pos="9072"/>
        </w:tabs>
        <w:ind w:left="720"/>
        <w:jc w:val="both"/>
        <w:rPr>
          <w:rFonts w:cs="Arial Narrow"/>
          <w:szCs w:val="24"/>
        </w:rPr>
      </w:pPr>
    </w:p>
    <w:p w:rsidR="001638EC" w:rsidRPr="000527A1" w:rsidRDefault="001638EC" w:rsidP="001638EC">
      <w:pPr>
        <w:tabs>
          <w:tab w:val="right" w:leader="dot" w:pos="9072"/>
        </w:tabs>
        <w:jc w:val="both"/>
        <w:rPr>
          <w:rFonts w:cs="Arial Narrow"/>
        </w:rPr>
      </w:pPr>
      <w:r w:rsidRPr="000527A1">
        <w:rPr>
          <w:rFonts w:cs="Arial Narrow"/>
          <w:b/>
        </w:rPr>
        <w:t>2</w:t>
      </w:r>
      <w:r w:rsidRPr="000527A1">
        <w:rPr>
          <w:rFonts w:cs="Arial Narrow"/>
        </w:rPr>
        <w:t xml:space="preserve">. </w:t>
      </w:r>
      <w:r w:rsidRPr="000527A1">
        <w:rPr>
          <w:rFonts w:cs="Arial Narrow"/>
          <w:b/>
          <w:sz w:val="20"/>
        </w:rPr>
        <w:t>ZAWARTOŚĆ CZĘŚCI OPISOWEJ PROJEKTU ARCHITEKTONICZNO- BUDOWLANEGO</w:t>
      </w:r>
      <w:r w:rsidRPr="000527A1">
        <w:rPr>
          <w:rFonts w:cs="Arial Narrow"/>
        </w:rPr>
        <w:tab/>
      </w:r>
      <w:r>
        <w:rPr>
          <w:rFonts w:cs="Arial Narrow"/>
        </w:rPr>
        <w:t>.</w:t>
      </w:r>
      <w:r w:rsidRPr="000527A1">
        <w:rPr>
          <w:rFonts w:cs="Arial Narrow"/>
        </w:rPr>
        <w:t>s.</w:t>
      </w:r>
      <w:r w:rsidR="00C442ED">
        <w:rPr>
          <w:rFonts w:cs="Arial Narrow"/>
        </w:rPr>
        <w:t>6</w:t>
      </w:r>
    </w:p>
    <w:p w:rsidR="001638EC" w:rsidRPr="009B266B" w:rsidRDefault="001638EC" w:rsidP="001638EC">
      <w:pPr>
        <w:tabs>
          <w:tab w:val="right" w:leader="dot" w:pos="9072"/>
        </w:tabs>
        <w:jc w:val="both"/>
        <w:rPr>
          <w:rFonts w:cs="Arial Narrow"/>
          <w:sz w:val="20"/>
        </w:rPr>
      </w:pPr>
    </w:p>
    <w:p w:rsidR="001638EC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 w:rsidRPr="003C684C">
        <w:rPr>
          <w:rFonts w:cs="Arial Narrow"/>
          <w:sz w:val="18"/>
          <w:szCs w:val="24"/>
        </w:rPr>
        <w:t>2.1</w:t>
      </w:r>
      <w:r w:rsidRPr="007210AE">
        <w:rPr>
          <w:rFonts w:cs="Arial Narrow"/>
          <w:szCs w:val="24"/>
        </w:rPr>
        <w:tab/>
      </w:r>
      <w:r w:rsidRPr="00FC1280">
        <w:rPr>
          <w:rFonts w:cs="Arial Narrow"/>
          <w:sz w:val="18"/>
          <w:szCs w:val="24"/>
        </w:rPr>
        <w:t>Rodzaj i Kategoria obiektu budowlanego</w:t>
      </w:r>
      <w:r>
        <w:rPr>
          <w:rFonts w:cs="Arial Narrow"/>
          <w:sz w:val="18"/>
          <w:szCs w:val="24"/>
        </w:rPr>
        <w:t>……………………………………………………………………………….…..s.</w:t>
      </w:r>
      <w:r w:rsidR="00C442ED">
        <w:rPr>
          <w:rFonts w:cs="Arial Narrow"/>
          <w:sz w:val="18"/>
          <w:szCs w:val="24"/>
        </w:rPr>
        <w:t>6</w:t>
      </w:r>
    </w:p>
    <w:p w:rsidR="001638EC" w:rsidRPr="00BA7CFA" w:rsidRDefault="001638EC" w:rsidP="001638EC">
      <w:pPr>
        <w:ind w:left="567"/>
        <w:jc w:val="both"/>
        <w:rPr>
          <w:rFonts w:cs="Arial Narrow"/>
          <w:szCs w:val="24"/>
        </w:rPr>
      </w:pPr>
      <w:r>
        <w:rPr>
          <w:rFonts w:cs="Arial Narrow"/>
          <w:sz w:val="18"/>
          <w:szCs w:val="24"/>
        </w:rPr>
        <w:t>2.2.</w:t>
      </w:r>
      <w:r>
        <w:rPr>
          <w:rFonts w:cs="Arial Narrow"/>
          <w:sz w:val="18"/>
          <w:szCs w:val="24"/>
        </w:rPr>
        <w:tab/>
      </w:r>
      <w:r w:rsidRPr="00B6390E">
        <w:rPr>
          <w:rFonts w:cs="Arial Narrow"/>
          <w:sz w:val="18"/>
          <w:szCs w:val="24"/>
        </w:rPr>
        <w:t>Zamierzony sposób użytkowania i program użytkowy</w:t>
      </w:r>
      <w:r>
        <w:rPr>
          <w:rFonts w:cs="Arial Narrow"/>
          <w:sz w:val="18"/>
          <w:szCs w:val="24"/>
        </w:rPr>
        <w:t>…………………………………………………………….….…...s.</w:t>
      </w:r>
      <w:r w:rsidR="00C442ED">
        <w:rPr>
          <w:rFonts w:cs="Arial Narrow"/>
          <w:sz w:val="18"/>
          <w:szCs w:val="24"/>
        </w:rPr>
        <w:t>6</w:t>
      </w:r>
    </w:p>
    <w:p w:rsidR="001638EC" w:rsidRPr="0024472E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2.3</w:t>
      </w:r>
      <w:r w:rsidRPr="0024472E">
        <w:rPr>
          <w:rFonts w:cs="Arial Narrow"/>
          <w:sz w:val="18"/>
          <w:szCs w:val="24"/>
        </w:rPr>
        <w:tab/>
      </w:r>
      <w:r w:rsidRPr="00FC1280">
        <w:rPr>
          <w:rFonts w:cs="Arial Narrow"/>
          <w:sz w:val="18"/>
          <w:szCs w:val="24"/>
        </w:rPr>
        <w:t>Forma architektoniczna i układ przestrzenny obiektu budowlanego</w:t>
      </w:r>
      <w:r>
        <w:rPr>
          <w:rFonts w:cs="Arial Narrow"/>
          <w:sz w:val="18"/>
          <w:szCs w:val="24"/>
        </w:rPr>
        <w:ptab w:relativeTo="margin" w:alignment="right" w:leader="dot"/>
      </w:r>
      <w:r>
        <w:rPr>
          <w:rFonts w:cs="Arial Narrow"/>
          <w:sz w:val="18"/>
          <w:szCs w:val="24"/>
        </w:rPr>
        <w:t>s.</w:t>
      </w:r>
      <w:r w:rsidR="00C442ED">
        <w:rPr>
          <w:rFonts w:cs="Arial Narrow"/>
          <w:sz w:val="18"/>
          <w:szCs w:val="24"/>
        </w:rPr>
        <w:t>6</w:t>
      </w:r>
    </w:p>
    <w:p w:rsidR="001638EC" w:rsidRPr="0024472E" w:rsidRDefault="001638EC" w:rsidP="001638EC">
      <w:pPr>
        <w:ind w:left="1437" w:hanging="870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2.4</w:t>
      </w:r>
      <w:r w:rsidRPr="0024472E">
        <w:rPr>
          <w:rFonts w:cs="Arial Narrow"/>
          <w:sz w:val="18"/>
          <w:szCs w:val="24"/>
        </w:rPr>
        <w:tab/>
      </w:r>
      <w:r w:rsidRPr="00FC1280">
        <w:rPr>
          <w:rFonts w:cs="Arial Narrow"/>
          <w:sz w:val="18"/>
          <w:szCs w:val="24"/>
        </w:rPr>
        <w:t>Układ konstrukcyjny obiektu budowlanego. Informacje o zasadniczych elementach wyposażenia budowlano- instalacyjnego.</w:t>
      </w:r>
      <w:r w:rsidRPr="00130C31">
        <w:rPr>
          <w:rFonts w:cs="Arial Narrow"/>
          <w:sz w:val="18"/>
          <w:szCs w:val="24"/>
        </w:rPr>
        <w:t xml:space="preserve"> </w:t>
      </w:r>
      <w:r>
        <w:rPr>
          <w:rFonts w:cs="Arial Narrow"/>
          <w:sz w:val="18"/>
          <w:szCs w:val="24"/>
        </w:rPr>
        <w:t>………………………………………………………………………………………………………….….....s.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8</w:t>
      </w:r>
    </w:p>
    <w:p w:rsidR="001638EC" w:rsidRPr="0024472E" w:rsidRDefault="001638EC" w:rsidP="001638EC">
      <w:pPr>
        <w:ind w:left="1437" w:hanging="870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2.5</w:t>
      </w:r>
      <w:r w:rsidRPr="0024472E">
        <w:rPr>
          <w:rFonts w:cs="Arial Narrow"/>
          <w:sz w:val="18"/>
          <w:szCs w:val="24"/>
        </w:rPr>
        <w:tab/>
        <w:t>Wyposażenie  instalacyjne</w:t>
      </w:r>
      <w:r>
        <w:rPr>
          <w:rFonts w:cs="Arial Narrow"/>
          <w:sz w:val="18"/>
          <w:szCs w:val="24"/>
        </w:rPr>
        <w:t xml:space="preserve">. </w:t>
      </w:r>
      <w:r w:rsidRPr="00B23AE5">
        <w:rPr>
          <w:rFonts w:cs="Arial Narrow"/>
          <w:sz w:val="18"/>
          <w:szCs w:val="24"/>
        </w:rPr>
        <w:t>Informacja o wyposażeniu technicznym budynku, w tym projektowanym źródle lub źródłach ciepła do ogrzewania i przygotowania ciepłej wody użytkowej</w:t>
      </w:r>
      <w:r>
        <w:rPr>
          <w:rFonts w:cs="Arial Narrow"/>
          <w:sz w:val="18"/>
          <w:szCs w:val="24"/>
        </w:rPr>
        <w:t>………………………………………...…….. s</w:t>
      </w:r>
      <w:r w:rsidR="00C442ED">
        <w:rPr>
          <w:rFonts w:cs="Arial Narrow"/>
          <w:sz w:val="18"/>
          <w:szCs w:val="24"/>
        </w:rPr>
        <w:t>.1</w:t>
      </w:r>
      <w:r w:rsidR="002F626C">
        <w:rPr>
          <w:rFonts w:cs="Arial Narrow"/>
          <w:sz w:val="18"/>
          <w:szCs w:val="24"/>
        </w:rPr>
        <w:t>8</w:t>
      </w:r>
    </w:p>
    <w:p w:rsidR="001638EC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2.6</w:t>
      </w:r>
      <w:r w:rsidRPr="00FC1280">
        <w:rPr>
          <w:rFonts w:cs="Arial Narrow"/>
          <w:sz w:val="18"/>
          <w:szCs w:val="24"/>
        </w:rPr>
        <w:tab/>
      </w:r>
      <w:r w:rsidRPr="00B23AE5">
        <w:rPr>
          <w:rFonts w:cs="Arial Narrow"/>
          <w:sz w:val="18"/>
          <w:szCs w:val="24"/>
        </w:rPr>
        <w:t>Projektowane rozwiązania materiałowe i techniczne mające wpływ na otoczenie, w tym środowisko</w:t>
      </w:r>
      <w:r>
        <w:rPr>
          <w:rFonts w:cs="Arial Narrow"/>
          <w:sz w:val="18"/>
          <w:szCs w:val="24"/>
        </w:rPr>
        <w:t>……………...s.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8</w:t>
      </w:r>
    </w:p>
    <w:p w:rsidR="001638EC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2.7.</w:t>
      </w:r>
      <w:r>
        <w:rPr>
          <w:rFonts w:cs="Arial Narrow"/>
          <w:sz w:val="18"/>
          <w:szCs w:val="24"/>
        </w:rPr>
        <w:tab/>
        <w:t>Charakterystyka ekologiczna</w:t>
      </w:r>
      <w:r w:rsidRPr="00FC1280">
        <w:rPr>
          <w:rFonts w:cs="Arial Narrow"/>
          <w:sz w:val="18"/>
          <w:szCs w:val="24"/>
        </w:rPr>
        <w:t xml:space="preserve"> </w:t>
      </w:r>
      <w:r>
        <w:rPr>
          <w:rFonts w:cs="Arial Narrow"/>
          <w:sz w:val="18"/>
          <w:szCs w:val="24"/>
        </w:rPr>
        <w:t>…………………………………………………………………………………………....…..s.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8</w:t>
      </w:r>
    </w:p>
    <w:p w:rsidR="001638EC" w:rsidRDefault="001638EC" w:rsidP="001638EC">
      <w:pPr>
        <w:ind w:left="1287" w:firstLine="153"/>
        <w:jc w:val="both"/>
        <w:rPr>
          <w:rFonts w:cs="Arial Narrow"/>
          <w:sz w:val="18"/>
          <w:szCs w:val="24"/>
        </w:rPr>
      </w:pPr>
      <w:r w:rsidRPr="00FC1280">
        <w:rPr>
          <w:rFonts w:cs="Arial Narrow"/>
          <w:sz w:val="18"/>
          <w:szCs w:val="24"/>
        </w:rPr>
        <w:t>Parametry techniczne obiektu budowlanego charakteryzujące wpływ na środowisko</w:t>
      </w:r>
      <w:r>
        <w:rPr>
          <w:rFonts w:cs="Arial Narrow"/>
          <w:sz w:val="18"/>
          <w:szCs w:val="24"/>
        </w:rPr>
        <w:t>………………………….……..s.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8</w:t>
      </w:r>
    </w:p>
    <w:p w:rsidR="001638EC" w:rsidRDefault="001638EC" w:rsidP="001638EC">
      <w:pPr>
        <w:ind w:left="1437" w:hanging="870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2.8</w:t>
      </w:r>
      <w:r w:rsidRPr="0024472E">
        <w:rPr>
          <w:rFonts w:cs="Arial Narrow"/>
          <w:sz w:val="18"/>
          <w:szCs w:val="24"/>
        </w:rPr>
        <w:tab/>
        <w:t>Analiza możliwości racjonalnego wykorzystania pod względem technicznym, ekonomicznym i środowiskowym odnawialnych źródeł energii</w:t>
      </w:r>
      <w:r>
        <w:rPr>
          <w:rFonts w:cs="Arial Narrow"/>
          <w:sz w:val="18"/>
          <w:szCs w:val="24"/>
        </w:rPr>
        <w:t>…………………………………………………………………………………………….……s.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9</w:t>
      </w:r>
    </w:p>
    <w:p w:rsidR="001638EC" w:rsidRPr="0024472E" w:rsidRDefault="001638EC" w:rsidP="001638EC">
      <w:pPr>
        <w:ind w:left="1437" w:hanging="870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 xml:space="preserve">2.9 </w:t>
      </w:r>
      <w:r>
        <w:rPr>
          <w:rFonts w:cs="Arial Narrow"/>
          <w:sz w:val="18"/>
          <w:szCs w:val="24"/>
        </w:rPr>
        <w:tab/>
        <w:t>Analiza technicznych i ekonomicznych możliwości wykorzystania urządzeń, które automatycznie regulują temperaturę w pomieszczeniach lub strefach.</w:t>
      </w:r>
      <w:r w:rsidRPr="00130C31">
        <w:rPr>
          <w:rFonts w:cs="Arial Narrow"/>
          <w:sz w:val="18"/>
          <w:szCs w:val="24"/>
        </w:rPr>
        <w:t xml:space="preserve"> </w:t>
      </w:r>
      <w:r>
        <w:rPr>
          <w:rFonts w:cs="Arial Narrow"/>
          <w:sz w:val="18"/>
          <w:szCs w:val="24"/>
        </w:rPr>
        <w:t>………………………………………………..………………………………………...</w:t>
      </w:r>
      <w:r w:rsidRPr="00130C31">
        <w:rPr>
          <w:rFonts w:cs="Arial Narrow"/>
          <w:sz w:val="18"/>
          <w:szCs w:val="24"/>
        </w:rPr>
        <w:t xml:space="preserve"> </w:t>
      </w:r>
      <w:r>
        <w:rPr>
          <w:rFonts w:cs="Arial Narrow"/>
          <w:sz w:val="18"/>
          <w:szCs w:val="24"/>
        </w:rPr>
        <w:t>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9</w:t>
      </w:r>
    </w:p>
    <w:p w:rsidR="001638EC" w:rsidRPr="0024472E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2.10</w:t>
      </w:r>
      <w:r w:rsidRPr="0024472E">
        <w:rPr>
          <w:rFonts w:cs="Arial Narrow"/>
          <w:sz w:val="18"/>
          <w:szCs w:val="24"/>
        </w:rPr>
        <w:tab/>
        <w:t>Ochrona przeciwpożarowa</w:t>
      </w:r>
      <w:r>
        <w:rPr>
          <w:rFonts w:cs="Arial Narrow"/>
          <w:sz w:val="18"/>
          <w:szCs w:val="24"/>
        </w:rPr>
        <w:t>………….</w:t>
      </w:r>
      <w:r w:rsidRPr="0024472E">
        <w:rPr>
          <w:rFonts w:cs="Arial Narrow"/>
          <w:sz w:val="18"/>
          <w:szCs w:val="24"/>
        </w:rPr>
        <w:t xml:space="preserve"> </w:t>
      </w:r>
      <w:r>
        <w:rPr>
          <w:rFonts w:cs="Arial Narrow"/>
          <w:sz w:val="18"/>
          <w:szCs w:val="24"/>
        </w:rPr>
        <w:t>………………</w:t>
      </w:r>
      <w:r w:rsidR="00C442ED">
        <w:rPr>
          <w:rFonts w:cs="Arial Narrow"/>
          <w:sz w:val="18"/>
          <w:szCs w:val="24"/>
        </w:rPr>
        <w:t>……………………………………………………………………...s.1</w:t>
      </w:r>
      <w:r w:rsidR="002F626C">
        <w:rPr>
          <w:rFonts w:cs="Arial Narrow"/>
          <w:sz w:val="18"/>
          <w:szCs w:val="24"/>
        </w:rPr>
        <w:t>9</w:t>
      </w:r>
    </w:p>
    <w:p w:rsidR="001638EC" w:rsidRPr="0024472E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Pr="0024472E">
        <w:rPr>
          <w:rFonts w:cs="Arial Narrow"/>
          <w:sz w:val="18"/>
          <w:szCs w:val="24"/>
        </w:rPr>
        <w:t>.</w:t>
      </w:r>
      <w:r>
        <w:rPr>
          <w:rFonts w:cs="Arial Narrow"/>
          <w:sz w:val="18"/>
          <w:szCs w:val="24"/>
        </w:rPr>
        <w:t>11</w:t>
      </w:r>
      <w:r w:rsidRPr="0024472E">
        <w:rPr>
          <w:rFonts w:cs="Arial Narrow"/>
          <w:sz w:val="18"/>
          <w:szCs w:val="24"/>
        </w:rPr>
        <w:t xml:space="preserve"> </w:t>
      </w:r>
      <w:r w:rsidRPr="0024472E">
        <w:rPr>
          <w:rFonts w:cs="Arial Narrow"/>
          <w:sz w:val="18"/>
          <w:szCs w:val="24"/>
        </w:rPr>
        <w:tab/>
        <w:t>Spełnienie warunków niezbędnych do korzystania z obiektu przez osoby niepełnosprawne</w:t>
      </w:r>
      <w:r>
        <w:rPr>
          <w:rFonts w:cs="Arial Narrow"/>
          <w:sz w:val="18"/>
          <w:szCs w:val="24"/>
        </w:rPr>
        <w:t>………………………..s.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9</w:t>
      </w:r>
    </w:p>
    <w:p w:rsidR="001638EC" w:rsidRDefault="001638EC" w:rsidP="001638EC">
      <w:pPr>
        <w:ind w:left="567"/>
        <w:jc w:val="both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Pr="0024472E">
        <w:rPr>
          <w:rFonts w:cs="Arial Narrow"/>
          <w:sz w:val="18"/>
          <w:szCs w:val="24"/>
        </w:rPr>
        <w:t>.1</w:t>
      </w:r>
      <w:r>
        <w:rPr>
          <w:rFonts w:cs="Arial Narrow"/>
          <w:sz w:val="18"/>
          <w:szCs w:val="24"/>
        </w:rPr>
        <w:t>2</w:t>
      </w:r>
      <w:r w:rsidRPr="0024472E">
        <w:rPr>
          <w:rFonts w:cs="Arial Narrow"/>
          <w:sz w:val="18"/>
          <w:szCs w:val="24"/>
        </w:rPr>
        <w:tab/>
        <w:t>Uwagi Końcowe</w:t>
      </w:r>
      <w:r>
        <w:rPr>
          <w:rFonts w:cs="Arial Narrow"/>
          <w:sz w:val="18"/>
          <w:szCs w:val="24"/>
        </w:rPr>
        <w:t>…………………………………..……………………………………………………..……….……..…….s.</w:t>
      </w:r>
      <w:r w:rsidR="00C442ED">
        <w:rPr>
          <w:rFonts w:cs="Arial Narrow"/>
          <w:sz w:val="18"/>
          <w:szCs w:val="24"/>
        </w:rPr>
        <w:t>1</w:t>
      </w:r>
      <w:r w:rsidR="002F626C">
        <w:rPr>
          <w:rFonts w:cs="Arial Narrow"/>
          <w:sz w:val="18"/>
          <w:szCs w:val="24"/>
        </w:rPr>
        <w:t>9</w:t>
      </w:r>
    </w:p>
    <w:p w:rsidR="001638EC" w:rsidRDefault="001638EC" w:rsidP="001638EC">
      <w:pPr>
        <w:ind w:left="567"/>
        <w:jc w:val="both"/>
        <w:rPr>
          <w:rFonts w:cs="Arial Narrow"/>
          <w:sz w:val="18"/>
          <w:szCs w:val="24"/>
        </w:rPr>
      </w:pPr>
    </w:p>
    <w:p w:rsidR="001638EC" w:rsidRPr="007210AE" w:rsidRDefault="001638EC" w:rsidP="001638EC">
      <w:pPr>
        <w:ind w:left="567"/>
        <w:jc w:val="both"/>
        <w:rPr>
          <w:rFonts w:cs="Arial Narrow"/>
          <w:szCs w:val="24"/>
        </w:rPr>
      </w:pPr>
    </w:p>
    <w:p w:rsidR="001638EC" w:rsidRPr="00D51C1D" w:rsidRDefault="001638EC" w:rsidP="001638EC">
      <w:pPr>
        <w:tabs>
          <w:tab w:val="right" w:leader="dot" w:pos="9072"/>
        </w:tabs>
        <w:jc w:val="both"/>
        <w:rPr>
          <w:rFonts w:cs="Arial Narrow"/>
          <w:sz w:val="20"/>
        </w:rPr>
      </w:pPr>
      <w:r w:rsidRPr="00D51C1D">
        <w:rPr>
          <w:rFonts w:cs="Arial Narrow"/>
          <w:b/>
        </w:rPr>
        <w:t>3</w:t>
      </w:r>
      <w:r w:rsidRPr="00D51C1D">
        <w:rPr>
          <w:rFonts w:cs="Arial Narrow"/>
          <w:sz w:val="20"/>
        </w:rPr>
        <w:t xml:space="preserve">. </w:t>
      </w:r>
      <w:r w:rsidRPr="00D51C1D">
        <w:rPr>
          <w:rFonts w:cs="Arial Narrow"/>
          <w:b/>
          <w:sz w:val="20"/>
        </w:rPr>
        <w:t>ZAWARTOŚĆ CZĘŚCI RYSUNKOWEJ PROJEKTU ARCHITEKTONICZNO- BUDOWLANEGO</w:t>
      </w:r>
      <w:r>
        <w:rPr>
          <w:rFonts w:cs="Arial Narrow"/>
          <w:sz w:val="20"/>
        </w:rPr>
        <w:t>………………………</w:t>
      </w:r>
      <w:r w:rsidRPr="00D51C1D">
        <w:rPr>
          <w:rFonts w:cs="Arial Narrow"/>
          <w:sz w:val="20"/>
        </w:rPr>
        <w:t>s.</w:t>
      </w:r>
      <w:r w:rsidR="00C442ED">
        <w:rPr>
          <w:rFonts w:cs="Arial Narrow"/>
          <w:sz w:val="20"/>
        </w:rPr>
        <w:t>1</w:t>
      </w:r>
      <w:r w:rsidR="002F626C">
        <w:rPr>
          <w:rFonts w:cs="Arial Narrow"/>
          <w:sz w:val="20"/>
        </w:rPr>
        <w:t>9</w:t>
      </w:r>
    </w:p>
    <w:p w:rsidR="00DF5090" w:rsidRPr="006D169D" w:rsidRDefault="00DF5090" w:rsidP="00357399">
      <w:pPr>
        <w:spacing w:line="360" w:lineRule="auto"/>
        <w:jc w:val="both"/>
        <w:rPr>
          <w:rFonts w:cs="Arial Narrow"/>
        </w:rPr>
      </w:pPr>
    </w:p>
    <w:p w:rsidR="0017225C" w:rsidRPr="004877A7" w:rsidRDefault="00C442ED" w:rsidP="0017225C">
      <w:pPr>
        <w:spacing w:line="360" w:lineRule="auto"/>
      </w:pPr>
      <w:r>
        <w:t>1</w:t>
      </w:r>
      <w:r w:rsidR="0017225C">
        <w:t>. Plan rozmieszczenia urządzeń</w:t>
      </w:r>
      <w:r w:rsidR="0017225C">
        <w:tab/>
      </w:r>
      <w:r w:rsidR="0017225C">
        <w:tab/>
      </w:r>
      <w:r w:rsidR="0017225C">
        <w:tab/>
      </w:r>
      <w:r w:rsidR="0017225C">
        <w:tab/>
      </w:r>
      <w:r w:rsidR="0017225C">
        <w:tab/>
      </w:r>
      <w:r w:rsidR="0017225C">
        <w:tab/>
        <w:t xml:space="preserve">skala 1:250    </w:t>
      </w:r>
      <w:r w:rsidR="001638EC">
        <w:t>……..</w:t>
      </w:r>
      <w:r w:rsidR="0017225C">
        <w:t>rys. nr P-01</w:t>
      </w:r>
    </w:p>
    <w:p w:rsidR="00DF5090" w:rsidRDefault="00DF5090" w:rsidP="00357399">
      <w:pPr>
        <w:suppressAutoHyphens w:val="0"/>
        <w:jc w:val="both"/>
        <w:rPr>
          <w:rFonts w:cs="Arial Narrow"/>
          <w:b/>
          <w:sz w:val="20"/>
        </w:rPr>
      </w:pPr>
    </w:p>
    <w:p w:rsidR="00571DA4" w:rsidRPr="006D169D" w:rsidRDefault="00571DA4" w:rsidP="00357399">
      <w:pPr>
        <w:suppressAutoHyphens w:val="0"/>
        <w:jc w:val="both"/>
        <w:rPr>
          <w:rFonts w:cs="Arial Narrow"/>
          <w:b/>
        </w:rPr>
      </w:pPr>
    </w:p>
    <w:p w:rsidR="00571DA4" w:rsidRPr="004877A7" w:rsidRDefault="00571DA4" w:rsidP="00357399">
      <w:pPr>
        <w:suppressAutoHyphens w:val="0"/>
        <w:jc w:val="both"/>
        <w:rPr>
          <w:rFonts w:cs="Arial Narrow"/>
          <w:b/>
          <w:szCs w:val="22"/>
        </w:rPr>
      </w:pPr>
    </w:p>
    <w:p w:rsidR="008241AA" w:rsidRDefault="008241AA" w:rsidP="00BD379B">
      <w:pPr>
        <w:suppressAutoHyphens w:val="0"/>
        <w:ind w:left="1080"/>
        <w:jc w:val="center"/>
        <w:rPr>
          <w:rFonts w:cs="Arial Narrow"/>
          <w:b/>
          <w:szCs w:val="22"/>
        </w:rPr>
      </w:pPr>
    </w:p>
    <w:p w:rsidR="008A4D31" w:rsidRDefault="008A4D31">
      <w:pPr>
        <w:suppressAutoHyphens w:val="0"/>
        <w:rPr>
          <w:rFonts w:cs="Calibri"/>
          <w:kern w:val="1"/>
          <w:szCs w:val="18"/>
        </w:rPr>
      </w:pPr>
    </w:p>
    <w:p w:rsidR="005C0BD0" w:rsidRDefault="005C0BD0">
      <w:pPr>
        <w:suppressAutoHyphens w:val="0"/>
        <w:rPr>
          <w:rFonts w:cs="Arial Narrow"/>
          <w:b/>
          <w:szCs w:val="22"/>
          <w:lang w:eastAsia="en-US"/>
        </w:rPr>
      </w:pPr>
      <w:r>
        <w:rPr>
          <w:rFonts w:cs="Arial Narrow"/>
          <w:b/>
          <w:szCs w:val="22"/>
          <w:lang w:eastAsia="en-US"/>
        </w:rPr>
        <w:br w:type="page"/>
      </w:r>
    </w:p>
    <w:p w:rsidR="002F626C" w:rsidRPr="002F626C" w:rsidRDefault="002F626C" w:rsidP="002F626C">
      <w:pPr>
        <w:numPr>
          <w:ilvl w:val="0"/>
          <w:numId w:val="1"/>
        </w:numPr>
        <w:autoSpaceDE w:val="0"/>
        <w:spacing w:line="276" w:lineRule="auto"/>
        <w:rPr>
          <w:rFonts w:cs="Arial Narrow"/>
          <w:b/>
          <w:sz w:val="24"/>
          <w:szCs w:val="22"/>
          <w:lang w:eastAsia="en-US"/>
        </w:rPr>
      </w:pPr>
      <w:r w:rsidRPr="002F626C">
        <w:rPr>
          <w:rFonts w:cs="Arial Narrow"/>
          <w:b/>
          <w:sz w:val="24"/>
          <w:szCs w:val="22"/>
          <w:lang w:eastAsia="en-US"/>
        </w:rPr>
        <w:lastRenderedPageBreak/>
        <w:t xml:space="preserve">mgr inż. arch. </w:t>
      </w:r>
    </w:p>
    <w:p w:rsidR="00104C79" w:rsidRPr="004B7387" w:rsidRDefault="002F626C" w:rsidP="002F626C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lang w:eastAsia="pl-PL"/>
        </w:rPr>
      </w:pPr>
      <w:r w:rsidRPr="002F626C">
        <w:rPr>
          <w:rFonts w:cs="Arial Narrow"/>
          <w:b/>
          <w:sz w:val="24"/>
          <w:szCs w:val="22"/>
          <w:lang w:eastAsia="en-US"/>
        </w:rPr>
        <w:t>Rafał Wesołowski</w:t>
      </w:r>
      <w:r w:rsidRPr="002F626C">
        <w:rPr>
          <w:rFonts w:cs="Arial Narrow"/>
          <w:b/>
          <w:sz w:val="24"/>
          <w:szCs w:val="22"/>
          <w:lang w:eastAsia="en-US"/>
        </w:rPr>
        <w:tab/>
        <w:t>221/LBOKK/2017</w:t>
      </w:r>
    </w:p>
    <w:p w:rsidR="004B7387" w:rsidRPr="002F626C" w:rsidRDefault="004B7387" w:rsidP="002F626C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lang w:eastAsia="pl-PL"/>
        </w:rPr>
      </w:pPr>
      <w:r>
        <w:rPr>
          <w:rFonts w:cs="Arial Narrow"/>
          <w:b/>
          <w:sz w:val="24"/>
          <w:szCs w:val="22"/>
          <w:lang w:eastAsia="en-US"/>
        </w:rPr>
        <w:t>mgr inż. Arch. Małgorzata Deryło- Grudzień   127/LBOKK/2014</w:t>
      </w:r>
    </w:p>
    <w:p w:rsidR="002F626C" w:rsidRPr="0017225C" w:rsidRDefault="002F626C" w:rsidP="002F626C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lang w:eastAsia="pl-PL"/>
        </w:rPr>
      </w:pPr>
    </w:p>
    <w:p w:rsidR="0017225C" w:rsidRPr="0017225C" w:rsidRDefault="0017225C" w:rsidP="0017225C">
      <w:pPr>
        <w:jc w:val="center"/>
        <w:rPr>
          <w:b/>
          <w:sz w:val="24"/>
        </w:rPr>
      </w:pPr>
      <w:r w:rsidRPr="0017225C">
        <w:rPr>
          <w:b/>
          <w:sz w:val="24"/>
        </w:rPr>
        <w:t>OŚWIADCZENIE  PROJEKTANTA</w:t>
      </w:r>
      <w:r w:rsidR="004B7387">
        <w:rPr>
          <w:b/>
          <w:sz w:val="24"/>
        </w:rPr>
        <w:t>/ SPRAWDZAJĄCEGO</w:t>
      </w:r>
    </w:p>
    <w:p w:rsidR="0017225C" w:rsidRPr="00002377" w:rsidRDefault="0017225C" w:rsidP="0017225C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rFonts w:cs="Arial"/>
          <w:sz w:val="21"/>
          <w:szCs w:val="21"/>
        </w:rPr>
        <w:t xml:space="preserve">  </w:t>
      </w:r>
      <w:r w:rsidRPr="00002377">
        <w:rPr>
          <w:rFonts w:cs="Arial"/>
          <w:b/>
          <w:sz w:val="21"/>
          <w:szCs w:val="21"/>
        </w:rPr>
        <w:t xml:space="preserve">Stosownie do zapisów </w:t>
      </w:r>
      <w:r w:rsidRPr="00002377">
        <w:rPr>
          <w:b/>
          <w:bCs/>
          <w:szCs w:val="22"/>
        </w:rPr>
        <w:t xml:space="preserve">art. 34 ust.3d pkt 3 ustawy z dnia 7 lipca 1994 r. Prawo budowlane </w:t>
      </w:r>
    </w:p>
    <w:p w:rsidR="0017225C" w:rsidRPr="0017225C" w:rsidRDefault="0017225C" w:rsidP="0017225C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b/>
          <w:bCs/>
          <w:szCs w:val="22"/>
        </w:rPr>
        <w:t>(</w:t>
      </w:r>
      <w:proofErr w:type="spellStart"/>
      <w:r w:rsidRPr="00002377">
        <w:rPr>
          <w:b/>
          <w:bCs/>
          <w:szCs w:val="22"/>
        </w:rPr>
        <w:t>t.j</w:t>
      </w:r>
      <w:proofErr w:type="spellEnd"/>
      <w:r w:rsidRPr="00002377">
        <w:rPr>
          <w:b/>
          <w:bCs/>
          <w:szCs w:val="22"/>
        </w:rPr>
        <w:t>. Dz. U. z 2020r., poz. 1333)</w:t>
      </w:r>
    </w:p>
    <w:p w:rsidR="0017225C" w:rsidRPr="0017225C" w:rsidRDefault="0017225C" w:rsidP="0017225C">
      <w:pPr>
        <w:numPr>
          <w:ilvl w:val="0"/>
          <w:numId w:val="1"/>
        </w:numPr>
        <w:spacing w:line="276" w:lineRule="auto"/>
        <w:jc w:val="center"/>
        <w:rPr>
          <w:rFonts w:cs="Arial Narrow"/>
          <w:sz w:val="24"/>
          <w:szCs w:val="22"/>
        </w:rPr>
      </w:pPr>
      <w:r w:rsidRPr="0017225C">
        <w:rPr>
          <w:rFonts w:cs="Arial"/>
          <w:szCs w:val="21"/>
        </w:rPr>
        <w:t xml:space="preserve">oświadczam, </w:t>
      </w:r>
      <w:r w:rsidRPr="0017225C">
        <w:rPr>
          <w:rFonts w:cs="Arial"/>
          <w:szCs w:val="21"/>
          <w:u w:val="single"/>
        </w:rPr>
        <w:t xml:space="preserve">iż Projekt </w:t>
      </w:r>
      <w:r w:rsidR="0080434E">
        <w:rPr>
          <w:rFonts w:cs="Arial"/>
          <w:szCs w:val="21"/>
          <w:u w:val="single"/>
        </w:rPr>
        <w:t>Techniczny</w:t>
      </w:r>
      <w:r w:rsidRPr="0017225C">
        <w:rPr>
          <w:rFonts w:cs="Arial"/>
          <w:szCs w:val="21"/>
          <w:u w:val="single"/>
        </w:rPr>
        <w:t>:</w:t>
      </w:r>
    </w:p>
    <w:p w:rsidR="00BA5BD8" w:rsidRPr="008241AA" w:rsidRDefault="00BA5BD8" w:rsidP="00BA5BD8">
      <w:pPr>
        <w:pStyle w:val="Akapitzlist"/>
        <w:rPr>
          <w:rFonts w:cs="Arial Narrow"/>
          <w:sz w:val="20"/>
          <w:szCs w:val="22"/>
        </w:rPr>
      </w:pPr>
    </w:p>
    <w:p w:rsidR="002F626C" w:rsidRDefault="002F626C" w:rsidP="002F626C">
      <w:pPr>
        <w:spacing w:before="40" w:afterLines="40" w:after="96"/>
        <w:ind w:left="113" w:right="113"/>
        <w:jc w:val="center"/>
        <w:rPr>
          <w:rFonts w:cs="Arial"/>
          <w:b/>
        </w:rPr>
      </w:pPr>
      <w:r w:rsidRPr="00A35398">
        <w:rPr>
          <w:rFonts w:cs="Arial"/>
          <w:b/>
        </w:rPr>
        <w:t>PROJEKT TECHNICZNY</w:t>
      </w:r>
      <w:r>
        <w:rPr>
          <w:rFonts w:cs="Arial"/>
          <w:b/>
        </w:rPr>
        <w:t xml:space="preserve"> </w:t>
      </w:r>
      <w:r w:rsidRPr="00A35398">
        <w:rPr>
          <w:rFonts w:cs="Arial"/>
          <w:b/>
        </w:rPr>
        <w:t xml:space="preserve">/ WYKONAWCZY BRANŻY </w:t>
      </w:r>
      <w:r>
        <w:rPr>
          <w:rFonts w:cs="Arial"/>
          <w:b/>
        </w:rPr>
        <w:t>ARCHITEKTONICZNEJ</w:t>
      </w:r>
    </w:p>
    <w:p w:rsidR="004B7084" w:rsidRPr="00A35398" w:rsidRDefault="004B7084" w:rsidP="002F626C">
      <w:pPr>
        <w:spacing w:before="40" w:afterLines="40" w:after="96"/>
        <w:ind w:left="113" w:right="113"/>
        <w:jc w:val="center"/>
        <w:rPr>
          <w:rFonts w:cs="Arial"/>
        </w:rPr>
      </w:pPr>
      <w:r w:rsidRPr="004B7084">
        <w:rPr>
          <w:rFonts w:cs="Arial"/>
        </w:rPr>
        <w:t>OBEJMUJĄCY ZAKRESEM ROBOTY BUDOWLANE ZEWNĘTRZNE OBJĘTE ZAMÓWIENIEM PUBLICZNYM W 6- ODDZIAŁOWYM LOKALU PRZEDSZKOLNYM W BUDYNKU USŁUGOWO- MIESZKALNYM W SNOPKOWIE</w:t>
      </w:r>
    </w:p>
    <w:p w:rsidR="002F626C" w:rsidRPr="002F626C" w:rsidRDefault="009E7F04" w:rsidP="002F626C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sdt>
        <w:sdtPr>
          <w:rPr>
            <w:rFonts w:cs="Arial"/>
            <w:b/>
            <w:sz w:val="20"/>
          </w:rPr>
          <w:alias w:val="Tytuł"/>
          <w:id w:val="721345756"/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2F626C">
            <w:rPr>
              <w:rFonts w:cs="Arial"/>
              <w:b/>
              <w:sz w:val="20"/>
            </w:rPr>
            <w:t>ZAWARTOŚĆ OPRACOWANIA</w:t>
          </w:r>
        </w:sdtContent>
      </w:sdt>
    </w:p>
    <w:p w:rsidR="00104C79" w:rsidRDefault="00104C79" w:rsidP="002F626C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(nazwa)</w:t>
      </w:r>
    </w:p>
    <w:p w:rsidR="008241AA" w:rsidRPr="004877A7" w:rsidRDefault="008241AA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:rsidR="002F626C" w:rsidRPr="002F626C" w:rsidRDefault="002F626C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/>
          <w:bCs/>
          <w:color w:val="000000"/>
          <w:sz w:val="28"/>
          <w:szCs w:val="24"/>
          <w:lang w:eastAsia="pl-PL"/>
        </w:rPr>
        <w:t>Gmina Jastków</w:t>
      </w:r>
    </w:p>
    <w:p w:rsidR="002F626C" w:rsidRPr="002F626C" w:rsidRDefault="002F626C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Panieńszczyzna, ul. Chmielowa 3</w:t>
      </w:r>
    </w:p>
    <w:p w:rsidR="002F626C" w:rsidRPr="002F626C" w:rsidRDefault="002F626C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   21 - 002 Jastków </w:t>
      </w:r>
    </w:p>
    <w:p w:rsidR="00104C79" w:rsidRPr="004877A7" w:rsidRDefault="00104C79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>(inwestor)</w:t>
      </w:r>
    </w:p>
    <w:p w:rsidR="00104C79" w:rsidRPr="004877A7" w:rsidRDefault="00104C79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:rsidR="00104C79" w:rsidRPr="004877A7" w:rsidRDefault="00104C79" w:rsidP="004C2DD3">
      <w:pPr>
        <w:suppressAutoHyphens w:val="0"/>
        <w:autoSpaceDE w:val="0"/>
        <w:autoSpaceDN w:val="0"/>
        <w:adjustRightInd w:val="0"/>
        <w:rPr>
          <w:rFonts w:cs="Arial"/>
          <w:szCs w:val="24"/>
          <w:lang w:eastAsia="pl-PL"/>
        </w:rPr>
      </w:pP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 xml:space="preserve"> </w:t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  <w:t xml:space="preserve">      </w:t>
      </w:r>
    </w:p>
    <w:p w:rsidR="002F626C" w:rsidRPr="002F626C" w:rsidRDefault="002F626C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Calibri"/>
          <w:b/>
          <w:bCs/>
          <w:kern w:val="1"/>
          <w:sz w:val="28"/>
          <w:szCs w:val="24"/>
        </w:rPr>
      </w:pPr>
      <w:r w:rsidRPr="002F626C">
        <w:rPr>
          <w:rFonts w:cs="Calibri"/>
          <w:b/>
          <w:bCs/>
          <w:kern w:val="1"/>
          <w:sz w:val="28"/>
          <w:szCs w:val="24"/>
        </w:rPr>
        <w:t xml:space="preserve">               Snopków, dz. nr </w:t>
      </w:r>
      <w:proofErr w:type="spellStart"/>
      <w:r w:rsidRPr="002F626C">
        <w:rPr>
          <w:rFonts w:cs="Calibri"/>
          <w:b/>
          <w:bCs/>
          <w:kern w:val="1"/>
          <w:sz w:val="28"/>
          <w:szCs w:val="24"/>
        </w:rPr>
        <w:t>ewid</w:t>
      </w:r>
      <w:proofErr w:type="spellEnd"/>
      <w:r w:rsidRPr="002F626C">
        <w:rPr>
          <w:rFonts w:cs="Calibri"/>
          <w:b/>
          <w:bCs/>
          <w:kern w:val="1"/>
          <w:sz w:val="28"/>
          <w:szCs w:val="24"/>
        </w:rPr>
        <w:t>. 68/19; 68/18; 68/2; 68/10; 68/25; 68/11</w:t>
      </w:r>
    </w:p>
    <w:p w:rsidR="002F626C" w:rsidRPr="002F626C" w:rsidRDefault="002F626C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0"/>
          <w:szCs w:val="21"/>
        </w:rPr>
      </w:pPr>
      <w:r w:rsidRPr="002F626C">
        <w:rPr>
          <w:rFonts w:cs="Calibri"/>
          <w:b/>
          <w:bCs/>
          <w:kern w:val="1"/>
          <w:sz w:val="24"/>
          <w:szCs w:val="24"/>
        </w:rPr>
        <w:t xml:space="preserve">                 </w:t>
      </w:r>
      <w:r w:rsidRPr="002F626C">
        <w:rPr>
          <w:rFonts w:cs="Calibri"/>
          <w:bCs/>
          <w:kern w:val="1"/>
          <w:sz w:val="24"/>
          <w:szCs w:val="24"/>
        </w:rPr>
        <w:t>obręb ewidencyjny:  0024_SNOPKÓW, jednostka ewidencyjna: 060907_2 - JASTKÓW, GMINA JASTKÓW</w:t>
      </w:r>
    </w:p>
    <w:p w:rsidR="00104C79" w:rsidRPr="004877A7" w:rsidRDefault="00E7345B" w:rsidP="002F626C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</w:t>
      </w:r>
      <w:r w:rsidR="00104C79" w:rsidRPr="004877A7">
        <w:rPr>
          <w:rFonts w:cs="Arial"/>
          <w:sz w:val="21"/>
          <w:szCs w:val="21"/>
        </w:rPr>
        <w:t>(adres inwestycji)</w:t>
      </w:r>
    </w:p>
    <w:p w:rsidR="00104C79" w:rsidRPr="004877A7" w:rsidRDefault="00104C79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:rsidR="00104C79" w:rsidRPr="004877A7" w:rsidRDefault="00104C79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opracowany: </w:t>
      </w:r>
      <w:r w:rsidR="002F626C">
        <w:rPr>
          <w:rFonts w:cs="Arial"/>
          <w:sz w:val="21"/>
          <w:szCs w:val="21"/>
        </w:rPr>
        <w:t>09</w:t>
      </w:r>
      <w:r w:rsidR="00E7345B" w:rsidRPr="004877A7">
        <w:rPr>
          <w:rFonts w:cs="Arial"/>
          <w:sz w:val="21"/>
          <w:szCs w:val="21"/>
        </w:rPr>
        <w:t>.</w:t>
      </w:r>
      <w:r w:rsidR="002F626C">
        <w:rPr>
          <w:rFonts w:cs="Arial"/>
          <w:sz w:val="21"/>
          <w:szCs w:val="21"/>
        </w:rPr>
        <w:t>08</w:t>
      </w:r>
      <w:r w:rsidRPr="004877A7">
        <w:rPr>
          <w:rFonts w:cs="Arial"/>
          <w:sz w:val="21"/>
          <w:szCs w:val="21"/>
        </w:rPr>
        <w:t>.20</w:t>
      </w:r>
      <w:r w:rsidR="0019429E">
        <w:rPr>
          <w:rFonts w:cs="Arial"/>
          <w:sz w:val="21"/>
          <w:szCs w:val="21"/>
        </w:rPr>
        <w:t>2</w:t>
      </w:r>
      <w:r w:rsidR="002F626C">
        <w:rPr>
          <w:rFonts w:cs="Arial"/>
          <w:sz w:val="21"/>
          <w:szCs w:val="21"/>
        </w:rPr>
        <w:t>3</w:t>
      </w:r>
      <w:r w:rsidRPr="004877A7">
        <w:rPr>
          <w:rFonts w:cs="Arial"/>
          <w:sz w:val="21"/>
          <w:szCs w:val="21"/>
        </w:rPr>
        <w:t xml:space="preserve"> r.</w:t>
      </w:r>
    </w:p>
    <w:p w:rsidR="00104C79" w:rsidRPr="0019429E" w:rsidRDefault="00104C79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>(data opracowania projektu)</w:t>
      </w:r>
    </w:p>
    <w:p w:rsidR="0019429E" w:rsidRPr="004877A7" w:rsidRDefault="0019429E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:rsidR="00104C79" w:rsidRPr="0019429E" w:rsidRDefault="00E7345B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Cs w:val="21"/>
        </w:rPr>
      </w:pPr>
      <w:r w:rsidRPr="0019429E">
        <w:rPr>
          <w:rFonts w:cs="Arial"/>
          <w:b/>
          <w:szCs w:val="21"/>
        </w:rPr>
        <w:t>w zakresie branży architektonicznej</w:t>
      </w:r>
    </w:p>
    <w:p w:rsidR="00C615A5" w:rsidRPr="004877A7" w:rsidRDefault="00C615A5" w:rsidP="002B7283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:rsidR="00230D59" w:rsidRPr="004877A7" w:rsidRDefault="00230D59" w:rsidP="002B7283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został sporządzony zgodnie z obowiązującymi przepisami</w:t>
      </w:r>
    </w:p>
    <w:p w:rsidR="00230D59" w:rsidRPr="004877A7" w:rsidRDefault="00230D59" w:rsidP="002B7283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</w:p>
    <w:p w:rsidR="00230D59" w:rsidRPr="004877A7" w:rsidRDefault="00230D59" w:rsidP="002B7283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i zasadami wiedzy technicznej oraz jest kompletny z punktu widzenia celu, jakiemu ma służyć</w:t>
      </w:r>
    </w:p>
    <w:p w:rsidR="00104C79" w:rsidRPr="004877A7" w:rsidRDefault="00104C79" w:rsidP="002B7283">
      <w:pPr>
        <w:numPr>
          <w:ilvl w:val="0"/>
          <w:numId w:val="1"/>
        </w:num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:rsidR="00104C79" w:rsidRPr="004877A7" w:rsidRDefault="00104C79" w:rsidP="006A05EA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:rsidR="006A05EA" w:rsidRPr="004877A7" w:rsidRDefault="006A05EA" w:rsidP="006A05EA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:rsidR="006A05EA" w:rsidRPr="004877A7" w:rsidRDefault="006A05EA" w:rsidP="006A05EA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:rsidR="00104C79" w:rsidRPr="004877A7" w:rsidRDefault="00104C79" w:rsidP="002B7283">
      <w:pPr>
        <w:numPr>
          <w:ilvl w:val="0"/>
          <w:numId w:val="1"/>
        </w:num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:rsidR="00104C79" w:rsidRPr="004877A7" w:rsidRDefault="00104C79" w:rsidP="002B7283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 w:rsidRPr="004877A7">
        <w:rPr>
          <w:rFonts w:cs="Arial"/>
          <w:sz w:val="21"/>
          <w:szCs w:val="21"/>
        </w:rPr>
        <w:t>.........................................................</w:t>
      </w:r>
    </w:p>
    <w:p w:rsidR="0017225C" w:rsidRDefault="004B7387" w:rsidP="002B7283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>
        <w:rPr>
          <w:rFonts w:cs="Arial"/>
          <w:i/>
          <w:iCs/>
          <w:sz w:val="21"/>
          <w:szCs w:val="21"/>
        </w:rPr>
        <w:t>podpis składających</w:t>
      </w:r>
      <w:r w:rsidR="00104C79" w:rsidRPr="004877A7">
        <w:rPr>
          <w:rFonts w:cs="Arial"/>
          <w:i/>
          <w:iCs/>
          <w:sz w:val="21"/>
          <w:szCs w:val="21"/>
        </w:rPr>
        <w:t xml:space="preserve"> oświadczenie </w:t>
      </w:r>
    </w:p>
    <w:p w:rsidR="004877A7" w:rsidRDefault="0017225C" w:rsidP="000B12C5">
      <w:pPr>
        <w:suppressAutoHyphens w:val="0"/>
        <w:rPr>
          <w:rFonts w:cs="Arial Narrow"/>
          <w:b/>
          <w:szCs w:val="22"/>
        </w:rPr>
      </w:pPr>
      <w:r>
        <w:rPr>
          <w:rFonts w:cs="Arial"/>
          <w:i/>
          <w:iCs/>
          <w:sz w:val="21"/>
          <w:szCs w:val="21"/>
        </w:rPr>
        <w:br w:type="page"/>
      </w:r>
    </w:p>
    <w:p w:rsidR="00104C79" w:rsidRPr="004877A7" w:rsidRDefault="002A6404">
      <w:pPr>
        <w:pageBreakBefore/>
        <w:rPr>
          <w:rFonts w:cs="Arial Narrow"/>
          <w:b/>
        </w:rPr>
        <w:sectPr w:rsidR="00104C79" w:rsidRPr="004877A7" w:rsidSect="0080434E">
          <w:footerReference w:type="default" r:id="rId9"/>
          <w:pgSz w:w="11906" w:h="16838"/>
          <w:pgMar w:top="1417" w:right="1417" w:bottom="1417" w:left="1417" w:header="709" w:footer="1417" w:gutter="0"/>
          <w:pgNumType w:start="2"/>
          <w:cols w:space="708"/>
          <w:docGrid w:linePitch="381"/>
        </w:sectPr>
      </w:pPr>
      <w:r w:rsidRPr="002A6404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</w:p>
    <w:p w:rsidR="0019429E" w:rsidRDefault="0019429E" w:rsidP="0019429E">
      <w:pPr>
        <w:suppressAutoHyphens w:val="0"/>
        <w:rPr>
          <w:rFonts w:cs="Arial Narrow"/>
          <w:b/>
          <w:sz w:val="32"/>
        </w:rPr>
      </w:pPr>
      <w:r>
        <w:rPr>
          <w:rFonts w:cs="Arial Narrow"/>
          <w:b/>
          <w:sz w:val="32"/>
        </w:rPr>
        <w:lastRenderedPageBreak/>
        <w:br w:type="page"/>
      </w:r>
    </w:p>
    <w:p w:rsidR="0030747F" w:rsidRPr="004877A7" w:rsidRDefault="0030747F" w:rsidP="0030747F">
      <w:pPr>
        <w:suppressAutoHyphens w:val="0"/>
        <w:jc w:val="center"/>
        <w:rPr>
          <w:b/>
        </w:rPr>
      </w:pPr>
    </w:p>
    <w:p w:rsidR="0030747F" w:rsidRPr="004877A7" w:rsidRDefault="00916115" w:rsidP="0030747F">
      <w:pPr>
        <w:suppressAutoHyphens w:val="0"/>
        <w:rPr>
          <w:rFonts w:cs="Arial Narrow"/>
          <w:b/>
          <w:szCs w:val="22"/>
        </w:rPr>
      </w:pPr>
      <w:r>
        <w:rPr>
          <w:rFonts w:cs="Arial Narrow"/>
          <w:b/>
        </w:rPr>
        <w:t>2</w:t>
      </w:r>
      <w:r w:rsidR="0030747F" w:rsidRPr="004877A7">
        <w:rPr>
          <w:rFonts w:cs="Arial Narrow"/>
          <w:b/>
        </w:rPr>
        <w:t>. Opis techniczny</w:t>
      </w:r>
    </w:p>
    <w:p w:rsidR="0030747F" w:rsidRPr="004877A7" w:rsidRDefault="0030747F" w:rsidP="0030747F">
      <w:pPr>
        <w:spacing w:line="276" w:lineRule="auto"/>
        <w:jc w:val="both"/>
        <w:rPr>
          <w:rFonts w:cs="Arial Narrow"/>
          <w:szCs w:val="22"/>
        </w:rPr>
      </w:pPr>
    </w:p>
    <w:p w:rsidR="00916115" w:rsidRDefault="00916115" w:rsidP="00916115">
      <w:pPr>
        <w:pStyle w:val="Akapitzlist"/>
        <w:numPr>
          <w:ilvl w:val="1"/>
          <w:numId w:val="25"/>
        </w:numPr>
        <w:spacing w:line="276" w:lineRule="auto"/>
        <w:rPr>
          <w:b/>
        </w:rPr>
      </w:pPr>
      <w:r>
        <w:rPr>
          <w:b/>
        </w:rPr>
        <w:t>Rodzaj i Kategoria obiektu budowlanego</w:t>
      </w:r>
    </w:p>
    <w:p w:rsidR="00916115" w:rsidRDefault="00916115" w:rsidP="00916115">
      <w:pPr>
        <w:pStyle w:val="Akapitzlist"/>
        <w:spacing w:line="276" w:lineRule="auto"/>
        <w:ind w:left="360"/>
        <w:rPr>
          <w:b/>
        </w:rPr>
      </w:pPr>
    </w:p>
    <w:p w:rsidR="00916115" w:rsidRPr="00916115" w:rsidRDefault="00916115" w:rsidP="00916115">
      <w:pPr>
        <w:pStyle w:val="Nagwek2"/>
        <w:spacing w:line="276" w:lineRule="auto"/>
        <w:rPr>
          <w:rFonts w:cs="Arial Narrow"/>
          <w:b w:val="0"/>
        </w:rPr>
      </w:pPr>
      <w:r w:rsidRPr="00916115">
        <w:rPr>
          <w:rFonts w:cs="Arial Narrow"/>
          <w:b w:val="0"/>
        </w:rPr>
        <w:t>Obiekt małej architektury w miejscu publicznym- plac zabaw.</w:t>
      </w:r>
    </w:p>
    <w:p w:rsidR="00916115" w:rsidRPr="00916115" w:rsidRDefault="00916115" w:rsidP="00916115">
      <w:r w:rsidRPr="0019429E">
        <w:rPr>
          <w:rFonts w:cs="Arial Narrow"/>
          <w:szCs w:val="22"/>
        </w:rPr>
        <w:t xml:space="preserve">Kategoria </w:t>
      </w:r>
      <w:r>
        <w:rPr>
          <w:rFonts w:cs="Arial Narrow"/>
          <w:szCs w:val="22"/>
        </w:rPr>
        <w:t>V</w:t>
      </w:r>
      <w:r w:rsidRPr="0019429E">
        <w:rPr>
          <w:rFonts w:cs="Arial Narrow"/>
          <w:szCs w:val="22"/>
        </w:rPr>
        <w:t xml:space="preserve"> — </w:t>
      </w:r>
      <w:r w:rsidRPr="0019429E">
        <w:rPr>
          <w:rFonts w:cs="Arial"/>
          <w:color w:val="000000"/>
          <w:szCs w:val="22"/>
        </w:rPr>
        <w:t>obiekty sportu i rekreacji</w:t>
      </w:r>
    </w:p>
    <w:p w:rsidR="00916115" w:rsidRDefault="00916115" w:rsidP="00916115">
      <w:pPr>
        <w:pStyle w:val="Nagwek2"/>
        <w:spacing w:line="276" w:lineRule="auto"/>
        <w:rPr>
          <w:rFonts w:cs="Arial Narrow"/>
        </w:rPr>
      </w:pPr>
    </w:p>
    <w:p w:rsidR="00916115" w:rsidRPr="00BA7CFA" w:rsidRDefault="00916115" w:rsidP="00916115">
      <w:pPr>
        <w:pStyle w:val="Nagwek2"/>
        <w:numPr>
          <w:ilvl w:val="1"/>
          <w:numId w:val="25"/>
        </w:numPr>
        <w:spacing w:line="276" w:lineRule="auto"/>
        <w:rPr>
          <w:rFonts w:cs="Arial Narrow"/>
          <w:szCs w:val="24"/>
        </w:rPr>
      </w:pPr>
      <w:r>
        <w:rPr>
          <w:rFonts w:cs="Arial Narrow"/>
          <w:szCs w:val="24"/>
        </w:rPr>
        <w:t>Zamierzony sposób użytkowania i program użytkowy</w:t>
      </w:r>
    </w:p>
    <w:p w:rsidR="000B13FA" w:rsidRDefault="000B13FA" w:rsidP="0030747F">
      <w:pPr>
        <w:spacing w:line="276" w:lineRule="auto"/>
        <w:ind w:firstLine="720"/>
        <w:jc w:val="both"/>
        <w:rPr>
          <w:rFonts w:cs="Arial Narrow"/>
          <w:szCs w:val="24"/>
        </w:rPr>
      </w:pPr>
    </w:p>
    <w:p w:rsidR="0030747F" w:rsidRDefault="000B13FA" w:rsidP="0030747F">
      <w:pPr>
        <w:spacing w:line="276" w:lineRule="auto"/>
        <w:ind w:firstLine="720"/>
        <w:jc w:val="both"/>
      </w:pPr>
      <w:r w:rsidRPr="0064713B">
        <w:rPr>
          <w:rFonts w:cs="Arial Narrow"/>
          <w:szCs w:val="24"/>
        </w:rPr>
        <w:t xml:space="preserve">Przedmiotem inwestycji jest </w:t>
      </w:r>
      <w:r>
        <w:rPr>
          <w:rFonts w:cs="Arial Narrow"/>
          <w:szCs w:val="24"/>
        </w:rPr>
        <w:t>budowa</w:t>
      </w:r>
      <w:r>
        <w:t xml:space="preserve"> urządzeń na placu zabaw. </w:t>
      </w:r>
      <w:r w:rsidR="0030747F">
        <w:t>Wszystkie urządzenia i elementy wyposażenia placu zabaw należy fundamentować i instalować zgodnie z PN EN 1176-1:2009 i PN EN 1176-7:2009 i planem zagospodarowania. Wszystkie montowane urządzenia i elementy wyposażenia muszą posiadać atesty i certyfikaty bezpieczeństwa potwierdzające, że zostały wykonane w oparciu o obowiązujące normy w tym zakresie oraz posiadać dopuszczenie do stosowania w kontakcie z dziećmi. Wykonanie montażu urządzeń mogą wykonywać osoby, firmy przeszkolone w tym celu przez producentów zabawek oraz w oparciu o instrukcję montażu, zaleceń, wskazówek dostawcy.</w:t>
      </w:r>
    </w:p>
    <w:p w:rsidR="0030747F" w:rsidRPr="008A25DE" w:rsidRDefault="0030747F" w:rsidP="0030747F">
      <w:pPr>
        <w:spacing w:line="276" w:lineRule="auto"/>
        <w:ind w:firstLine="720"/>
        <w:jc w:val="both"/>
        <w:rPr>
          <w:rFonts w:cs="Arial"/>
          <w:shd w:val="clear" w:color="auto" w:fill="FFFFFF"/>
        </w:rPr>
      </w:pPr>
      <w:r w:rsidRPr="008A25DE">
        <w:rPr>
          <w:rFonts w:cs="Arial"/>
          <w:shd w:val="clear" w:color="auto" w:fill="FFFFFF"/>
        </w:rPr>
        <w:t>Wszystkie materiały powinny być odporne na czynniki atmosferyczne.</w:t>
      </w:r>
    </w:p>
    <w:p w:rsidR="0030747F" w:rsidRPr="008A25DE" w:rsidRDefault="0030747F" w:rsidP="0030747F">
      <w:pPr>
        <w:spacing w:line="276" w:lineRule="auto"/>
        <w:ind w:firstLine="720"/>
        <w:jc w:val="both"/>
      </w:pPr>
      <w:r w:rsidRPr="008A25DE">
        <w:rPr>
          <w:rFonts w:cs="Arial"/>
          <w:shd w:val="clear" w:color="auto" w:fill="FFFFFF"/>
        </w:rPr>
        <w:t>Wszystkie elementy powinny mieć gładkie powierzchnie i zaokrąglone krawędzie.</w:t>
      </w:r>
    </w:p>
    <w:p w:rsidR="0030747F" w:rsidRDefault="0030747F" w:rsidP="0030747F">
      <w:pPr>
        <w:spacing w:line="276" w:lineRule="auto"/>
        <w:ind w:firstLine="720"/>
        <w:jc w:val="both"/>
      </w:pPr>
    </w:p>
    <w:p w:rsidR="0030747F" w:rsidRDefault="0030747F" w:rsidP="0030747F">
      <w:pPr>
        <w:spacing w:line="276" w:lineRule="auto"/>
        <w:ind w:firstLine="720"/>
        <w:jc w:val="both"/>
      </w:pPr>
      <w:r>
        <w:rPr>
          <w:rFonts w:cs="Arial Narrow"/>
          <w:szCs w:val="22"/>
        </w:rPr>
        <w:t xml:space="preserve">Uwaga: </w:t>
      </w:r>
      <w:r w:rsidRPr="008A25DE">
        <w:rPr>
          <w:rFonts w:cs="Arial Narrow"/>
          <w:szCs w:val="22"/>
        </w:rPr>
        <w:t xml:space="preserve">Strefa  bezpieczeństwa  to  obszar wokół  urządzenia  zabawowego,  wolny  od  innych urządzeń,  posiadający  odpowiednią,  absorbującą  ewentualny  upadek  nawierzchnię. </w:t>
      </w:r>
      <w:r>
        <w:t xml:space="preserve">Strefy mogą zachodzić na siebie tylko w przypadku urządzeń, dla których wysokość swobodnego wypadku wynosi mniej niż 60cm </w:t>
      </w:r>
      <w:r w:rsidR="00875DB0">
        <w:t xml:space="preserve">i są to elementy nieruchome </w:t>
      </w:r>
      <w:r>
        <w:t>(</w:t>
      </w:r>
      <w:proofErr w:type="spellStart"/>
      <w:r w:rsidR="00875DB0">
        <w:t>piaskowica</w:t>
      </w:r>
      <w:proofErr w:type="spellEnd"/>
      <w:r w:rsidR="00875DB0">
        <w:t xml:space="preserve"> i pomost z belkami</w:t>
      </w:r>
      <w:r>
        <w:t xml:space="preserve">). W strefie bezpiecznej nie wolno umieszczać żadnych przedmiotów np. inne urządzenia, ławki oraz nie wolno sadzić roślin, krzewów i drzew. Istotne jest również możliwe unikanie lokalizacji zjeżdżalni od strony południowej, celem uniknięcia nagrzewania się materiałów. </w:t>
      </w:r>
    </w:p>
    <w:p w:rsidR="000B13FA" w:rsidRDefault="000B13FA" w:rsidP="0030747F">
      <w:pPr>
        <w:spacing w:line="276" w:lineRule="auto"/>
        <w:ind w:firstLine="720"/>
        <w:jc w:val="both"/>
      </w:pPr>
    </w:p>
    <w:p w:rsidR="000B13FA" w:rsidRPr="00BA7CFA" w:rsidRDefault="000B13FA" w:rsidP="000B13FA">
      <w:pPr>
        <w:keepNext/>
        <w:numPr>
          <w:ilvl w:val="1"/>
          <w:numId w:val="25"/>
        </w:numPr>
        <w:spacing w:line="276" w:lineRule="auto"/>
        <w:outlineLvl w:val="1"/>
        <w:rPr>
          <w:rFonts w:cs="Arial Narrow"/>
          <w:b/>
          <w:szCs w:val="24"/>
        </w:rPr>
      </w:pPr>
      <w:r w:rsidRPr="00BA7CFA">
        <w:rPr>
          <w:rFonts w:cs="Arial Narrow"/>
          <w:b/>
          <w:szCs w:val="24"/>
        </w:rPr>
        <w:t xml:space="preserve">Forma architektoniczna i </w:t>
      </w:r>
      <w:r>
        <w:rPr>
          <w:rFonts w:cs="Arial Narrow"/>
          <w:b/>
          <w:szCs w:val="24"/>
        </w:rPr>
        <w:t>układ przestrzenny obiektu budowlanego</w:t>
      </w:r>
    </w:p>
    <w:p w:rsidR="00A938AA" w:rsidRDefault="00A938AA" w:rsidP="00A938AA">
      <w:pPr>
        <w:pStyle w:val="Akapitzlist"/>
        <w:spacing w:line="276" w:lineRule="auto"/>
        <w:ind w:left="360"/>
        <w:jc w:val="both"/>
        <w:rPr>
          <w:rFonts w:cs="Arial Narrow"/>
        </w:rPr>
      </w:pPr>
    </w:p>
    <w:p w:rsidR="00323E64" w:rsidRDefault="00323E64" w:rsidP="00A938AA">
      <w:pPr>
        <w:pStyle w:val="Akapitzlist"/>
        <w:spacing w:line="276" w:lineRule="auto"/>
        <w:ind w:left="360" w:firstLine="360"/>
        <w:jc w:val="both"/>
      </w:pPr>
      <w:r>
        <w:t xml:space="preserve">W zakresie dostosowania do krajobrazu nie nastąpiły zmiany w charakterze odbioru terenu. Nowoczesna forma architektoniczna jest atrakcyjna, a także umożliwia zapewnienie komfortu użytkowania. </w:t>
      </w:r>
    </w:p>
    <w:p w:rsidR="00A938AA" w:rsidRPr="00A938AA" w:rsidRDefault="00A938AA" w:rsidP="00A938AA">
      <w:pPr>
        <w:pStyle w:val="Akapitzlist"/>
        <w:spacing w:line="276" w:lineRule="auto"/>
        <w:ind w:left="360" w:firstLine="360"/>
        <w:jc w:val="both"/>
        <w:rPr>
          <w:rFonts w:cs="Arial Narrow"/>
        </w:rPr>
      </w:pPr>
      <w:r w:rsidRPr="00A938AA">
        <w:rPr>
          <w:rFonts w:cs="Arial Narrow"/>
        </w:rPr>
        <w:t xml:space="preserve">W ramach przedmiotu opracowania zaprojektowano utworzenie placu zabaw dla dzieci o łącznej powierzchni </w:t>
      </w:r>
      <w:r w:rsidR="00875DB0">
        <w:rPr>
          <w:rFonts w:cs="Arial Narrow"/>
        </w:rPr>
        <w:t>196</w:t>
      </w:r>
      <w:r w:rsidRPr="00A938AA">
        <w:rPr>
          <w:rFonts w:cs="Arial Narrow"/>
        </w:rPr>
        <w:t>,</w:t>
      </w:r>
      <w:r w:rsidR="00875DB0">
        <w:rPr>
          <w:rFonts w:cs="Arial Narrow"/>
        </w:rPr>
        <w:t>97</w:t>
      </w:r>
      <w:r w:rsidRPr="00A938AA">
        <w:rPr>
          <w:rFonts w:cs="Arial Narrow"/>
        </w:rPr>
        <w:t xml:space="preserve"> m2. Urządzenia na placu zabaw zlokalizowano z zachowaniem minimalnych odległości od </w:t>
      </w:r>
      <w:r w:rsidR="00875DB0">
        <w:rPr>
          <w:rFonts w:cs="Arial Narrow"/>
        </w:rPr>
        <w:t>miejsc postojowych</w:t>
      </w:r>
      <w:r w:rsidRPr="00A938AA">
        <w:rPr>
          <w:rFonts w:cs="Arial Narrow"/>
        </w:rPr>
        <w:t xml:space="preserve"> i okien pomieszczeń przeznaczonych na pobyt ludzi (minimum 10m).</w:t>
      </w:r>
    </w:p>
    <w:p w:rsidR="00BB51F3" w:rsidRDefault="00BB51F3" w:rsidP="00875DB0">
      <w:pPr>
        <w:spacing w:line="276" w:lineRule="auto"/>
        <w:ind w:firstLine="708"/>
        <w:jc w:val="both"/>
        <w:rPr>
          <w:rFonts w:cs="Arial Narrow"/>
          <w:szCs w:val="22"/>
        </w:rPr>
      </w:pPr>
      <w:r w:rsidRPr="004877A7">
        <w:rPr>
          <w:rFonts w:cs="Arial Narrow"/>
          <w:szCs w:val="22"/>
        </w:rPr>
        <w:t xml:space="preserve">Teren </w:t>
      </w:r>
      <w:r>
        <w:rPr>
          <w:rFonts w:cs="Arial Narrow"/>
          <w:szCs w:val="22"/>
        </w:rPr>
        <w:t xml:space="preserve">działki jest równy i płaski, bez widocznych spadków. Woda opadowa z terenu działki odprowadzana jest do </w:t>
      </w:r>
      <w:r w:rsidR="00875DB0">
        <w:rPr>
          <w:rFonts w:cs="Arial Narrow"/>
          <w:szCs w:val="22"/>
        </w:rPr>
        <w:t>kanalizacji deszczowej.</w:t>
      </w:r>
      <w:r w:rsidRPr="004877A7">
        <w:rPr>
          <w:rFonts w:cs="Arial Narrow"/>
          <w:szCs w:val="22"/>
        </w:rPr>
        <w:t xml:space="preserve"> </w:t>
      </w:r>
    </w:p>
    <w:p w:rsidR="00BB51F3" w:rsidRPr="004877A7" w:rsidRDefault="00BB51F3" w:rsidP="00BB51F3">
      <w:pPr>
        <w:spacing w:line="276" w:lineRule="auto"/>
        <w:ind w:firstLine="708"/>
        <w:jc w:val="both"/>
        <w:rPr>
          <w:rFonts w:cs="Arial Narrow"/>
          <w:szCs w:val="22"/>
        </w:rPr>
      </w:pPr>
      <w:r>
        <w:rPr>
          <w:rFonts w:cs="Arial Narrow"/>
          <w:szCs w:val="22"/>
        </w:rPr>
        <w:t xml:space="preserve">Nawierzchnia terenu jest nieutwardzona, w stanie biologicznie czynnym. Na terenie </w:t>
      </w:r>
      <w:r w:rsidR="00875DB0">
        <w:rPr>
          <w:rFonts w:cs="Arial Narrow"/>
          <w:szCs w:val="22"/>
        </w:rPr>
        <w:t>nie występuje zieleń wysoka</w:t>
      </w:r>
      <w:r>
        <w:rPr>
          <w:rFonts w:cs="Arial Narrow"/>
          <w:szCs w:val="22"/>
        </w:rPr>
        <w:t>.</w:t>
      </w:r>
    </w:p>
    <w:p w:rsidR="00A938AA" w:rsidRPr="00A938AA" w:rsidRDefault="00A938AA" w:rsidP="00A938AA">
      <w:pPr>
        <w:pStyle w:val="Akapitzlist"/>
        <w:spacing w:line="276" w:lineRule="auto"/>
        <w:ind w:left="360"/>
        <w:jc w:val="both"/>
        <w:rPr>
          <w:rFonts w:cs="Arial Narrow"/>
        </w:rPr>
      </w:pPr>
    </w:p>
    <w:p w:rsidR="00A938AA" w:rsidRDefault="00A938AA" w:rsidP="00A938AA">
      <w:pPr>
        <w:pStyle w:val="Akapitzlist"/>
        <w:spacing w:line="276" w:lineRule="auto"/>
        <w:ind w:left="360"/>
        <w:jc w:val="both"/>
        <w:rPr>
          <w:rFonts w:cs="Arial Narrow"/>
        </w:rPr>
      </w:pPr>
      <w:r w:rsidRPr="00A938AA">
        <w:rPr>
          <w:rFonts w:cs="Arial Narrow"/>
        </w:rPr>
        <w:t>Zaprojektowano montaż obiektów małej architektury takich jak: urządzenia zabawowe (numery 1-</w:t>
      </w:r>
      <w:r w:rsidR="00875DB0">
        <w:rPr>
          <w:rFonts w:cs="Arial Narrow"/>
        </w:rPr>
        <w:t>7</w:t>
      </w:r>
      <w:r w:rsidRPr="00A938AA">
        <w:rPr>
          <w:rFonts w:cs="Arial Narrow"/>
        </w:rPr>
        <w:t xml:space="preserve">), </w:t>
      </w:r>
      <w:r w:rsidR="00875DB0">
        <w:rPr>
          <w:rFonts w:cs="Arial Narrow"/>
        </w:rPr>
        <w:t>1</w:t>
      </w:r>
      <w:r w:rsidRPr="00A938AA">
        <w:rPr>
          <w:rFonts w:cs="Arial Narrow"/>
        </w:rPr>
        <w:t xml:space="preserve"> ław</w:t>
      </w:r>
      <w:r w:rsidR="00875DB0">
        <w:rPr>
          <w:rFonts w:cs="Arial Narrow"/>
        </w:rPr>
        <w:t>ka</w:t>
      </w:r>
      <w:r w:rsidRPr="00A938AA">
        <w:rPr>
          <w:rFonts w:cs="Arial Narrow"/>
        </w:rPr>
        <w:t xml:space="preserve">, </w:t>
      </w:r>
      <w:r w:rsidR="00875DB0">
        <w:rPr>
          <w:rFonts w:cs="Arial Narrow"/>
        </w:rPr>
        <w:t xml:space="preserve">1 </w:t>
      </w:r>
      <w:r w:rsidRPr="00A938AA">
        <w:rPr>
          <w:rFonts w:cs="Arial Narrow"/>
        </w:rPr>
        <w:t>tablic</w:t>
      </w:r>
      <w:r w:rsidR="00875DB0">
        <w:rPr>
          <w:rFonts w:cs="Arial Narrow"/>
        </w:rPr>
        <w:t>a</w:t>
      </w:r>
      <w:r w:rsidRPr="00A938AA">
        <w:rPr>
          <w:rFonts w:cs="Arial Narrow"/>
        </w:rPr>
        <w:t xml:space="preserve"> regulaminow</w:t>
      </w:r>
      <w:r w:rsidR="00875DB0">
        <w:rPr>
          <w:rFonts w:cs="Arial Narrow"/>
        </w:rPr>
        <w:t>a</w:t>
      </w:r>
      <w:r w:rsidRPr="00A938AA">
        <w:rPr>
          <w:rFonts w:cs="Arial Narrow"/>
        </w:rPr>
        <w:t xml:space="preserve"> oraz </w:t>
      </w:r>
      <w:r w:rsidR="00875DB0">
        <w:rPr>
          <w:rFonts w:cs="Arial Narrow"/>
        </w:rPr>
        <w:t xml:space="preserve">jeden </w:t>
      </w:r>
      <w:r w:rsidRPr="00A938AA">
        <w:rPr>
          <w:rFonts w:cs="Arial Narrow"/>
        </w:rPr>
        <w:t>kosz</w:t>
      </w:r>
      <w:r w:rsidR="00875DB0">
        <w:rPr>
          <w:rFonts w:cs="Arial Narrow"/>
        </w:rPr>
        <w:t xml:space="preserve"> na śmieci.</w:t>
      </w:r>
    </w:p>
    <w:p w:rsidR="00A938AA" w:rsidRDefault="00A938AA" w:rsidP="00A938AA">
      <w:pPr>
        <w:pStyle w:val="Akapitzlist"/>
        <w:spacing w:line="276" w:lineRule="auto"/>
        <w:ind w:left="360"/>
        <w:jc w:val="both"/>
        <w:rPr>
          <w:rFonts w:cs="Arial Narrow"/>
        </w:rPr>
      </w:pPr>
      <w:r>
        <w:rPr>
          <w:rFonts w:cs="Arial Narrow"/>
        </w:rPr>
        <w:t xml:space="preserve">Plac zabaw </w:t>
      </w:r>
      <w:r w:rsidR="00875DB0">
        <w:rPr>
          <w:rFonts w:cs="Arial Narrow"/>
        </w:rPr>
        <w:t xml:space="preserve">będzie </w:t>
      </w:r>
      <w:r>
        <w:rPr>
          <w:rFonts w:cs="Arial Narrow"/>
        </w:rPr>
        <w:t>ogrodzony.</w:t>
      </w:r>
    </w:p>
    <w:p w:rsidR="00A938AA" w:rsidRDefault="00A938AA" w:rsidP="00A938AA">
      <w:pPr>
        <w:pStyle w:val="Akapitzlist"/>
        <w:spacing w:line="276" w:lineRule="auto"/>
        <w:ind w:left="360"/>
        <w:jc w:val="both"/>
        <w:rPr>
          <w:rFonts w:cs="Arial Narrow"/>
        </w:rPr>
      </w:pPr>
      <w:r>
        <w:rPr>
          <w:rFonts w:cs="Arial Narrow"/>
        </w:rPr>
        <w:t>Urządzenia zaprojektowano o konstrukcji trwałej, stalowej</w:t>
      </w:r>
      <w:r w:rsidR="00875DB0">
        <w:rPr>
          <w:rFonts w:cs="Arial Narrow"/>
        </w:rPr>
        <w:t xml:space="preserve"> lub</w:t>
      </w:r>
      <w:r>
        <w:rPr>
          <w:rFonts w:cs="Arial Narrow"/>
        </w:rPr>
        <w:t xml:space="preserve"> </w:t>
      </w:r>
      <w:r w:rsidR="00875DB0">
        <w:rPr>
          <w:rFonts w:cs="Arial Narrow"/>
        </w:rPr>
        <w:t xml:space="preserve">drewnianej </w:t>
      </w:r>
      <w:r>
        <w:rPr>
          <w:rFonts w:cs="Arial Narrow"/>
        </w:rPr>
        <w:t>uzupełnione materiałem wykończeniowym w postaci sklejki wodoodpornej lub płyty HDPE.</w:t>
      </w:r>
      <w:r w:rsidR="00875DB0">
        <w:rPr>
          <w:rFonts w:cs="Arial Narrow"/>
        </w:rPr>
        <w:t xml:space="preserve"> Kolorystyka zbliżona do kolorów ziemi, tj. zielenie, żółcie, brązy, pomarańczowy.</w:t>
      </w:r>
    </w:p>
    <w:p w:rsidR="00BB51F3" w:rsidRDefault="00BB51F3" w:rsidP="00BB51F3">
      <w:pPr>
        <w:spacing w:line="276" w:lineRule="auto"/>
        <w:ind w:firstLine="720"/>
        <w:jc w:val="both"/>
        <w:rPr>
          <w:rFonts w:cs="Arial Narrow"/>
        </w:rPr>
      </w:pPr>
      <w:r>
        <w:rPr>
          <w:rFonts w:cs="Arial Narrow"/>
        </w:rPr>
        <w:t xml:space="preserve">W ramach przedmiotu opracowania zaprojektowano utworzenie placu zabaw dla dzieci o łącznej powierzchni </w:t>
      </w:r>
      <w:r w:rsidR="00875DB0">
        <w:rPr>
          <w:rFonts w:cs="Arial Narrow"/>
        </w:rPr>
        <w:t>196</w:t>
      </w:r>
      <w:r>
        <w:rPr>
          <w:rFonts w:cs="Arial Narrow"/>
        </w:rPr>
        <w:t>,</w:t>
      </w:r>
      <w:r w:rsidR="00875DB0">
        <w:rPr>
          <w:rFonts w:cs="Arial Narrow"/>
        </w:rPr>
        <w:t>97</w:t>
      </w:r>
      <w:r>
        <w:rPr>
          <w:rFonts w:cs="Arial Narrow"/>
        </w:rPr>
        <w:t xml:space="preserve"> m2. Nawierzchnię placu zabaw stanowić będzie projektowany trawnik oraz projektowana </w:t>
      </w:r>
      <w:r>
        <w:rPr>
          <w:rFonts w:cs="Arial Narrow"/>
        </w:rPr>
        <w:lastRenderedPageBreak/>
        <w:t xml:space="preserve">nawierzchnia z piasku płukanego o frakcji 0,2-2,00mm o gr. warstwy min. 30cm, bez zagęszczenia. Piasek spełnia wymogi dla strefy swobodnego upadku do wysokości 2,00m, natomiast obszar trawiasty dla upadku z wysokości max 1,00m. </w:t>
      </w:r>
    </w:p>
    <w:p w:rsidR="00BB51F3" w:rsidRDefault="00BB51F3" w:rsidP="00BB51F3">
      <w:pPr>
        <w:spacing w:line="276" w:lineRule="auto"/>
        <w:ind w:firstLine="720"/>
        <w:jc w:val="both"/>
        <w:rPr>
          <w:rFonts w:cs="Arial Narrow"/>
        </w:rPr>
      </w:pPr>
    </w:p>
    <w:p w:rsidR="00BB51F3" w:rsidRDefault="00BB51F3" w:rsidP="00BB51F3">
      <w:pPr>
        <w:spacing w:line="276" w:lineRule="auto"/>
        <w:jc w:val="both"/>
      </w:pPr>
      <w:r>
        <w:t xml:space="preserve">Realizacja inwestycji nie przewiduje wykonania robót ziemnych kształtujących nowy profil terenu. </w:t>
      </w:r>
    </w:p>
    <w:p w:rsidR="00BB51F3" w:rsidRDefault="00BB51F3" w:rsidP="00BB51F3">
      <w:pPr>
        <w:spacing w:line="276" w:lineRule="auto"/>
        <w:jc w:val="both"/>
      </w:pPr>
      <w:r>
        <w:t>W ramach prowadzenia prac na terenie projektowanych robót nie zachodzi konieczność wycinki drzew.</w:t>
      </w:r>
    </w:p>
    <w:p w:rsidR="00BB51F3" w:rsidRDefault="00BB51F3" w:rsidP="00BB51F3">
      <w:pPr>
        <w:pStyle w:val="Nagwek2"/>
      </w:pPr>
    </w:p>
    <w:p w:rsidR="00BB51F3" w:rsidRDefault="00BB51F3" w:rsidP="00BB51F3">
      <w:pPr>
        <w:pStyle w:val="Nagwek2"/>
        <w:ind w:left="1287"/>
        <w:rPr>
          <w:rFonts w:cs="Arial Narrow"/>
        </w:rPr>
      </w:pPr>
      <w:r>
        <w:rPr>
          <w:rFonts w:cs="Arial Narrow"/>
        </w:rPr>
        <w:t>Nawierzchnia trawiasta</w:t>
      </w:r>
    </w:p>
    <w:p w:rsidR="00BB51F3" w:rsidRPr="00875DB0" w:rsidRDefault="00BB51F3" w:rsidP="00BB51F3">
      <w:pPr>
        <w:shd w:val="clear" w:color="auto" w:fill="FFFFFF"/>
        <w:suppressAutoHyphens w:val="0"/>
        <w:ind w:firstLine="72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t>Przygotowanie podłoża pod nawierzchnię należy rozpocząć od wytyczenia w terenie. Po wytyczeniu  teren  należy  odchwaścić,  spulchnić  na  gł.  20cm,  oczyścić  z  darni  i  korzeni  oraz zniwelować do uzyskania płaszczyzny. Ewentualne ubytki gleby uzupełnić oczyszczoną ziemią. Zaleca się stosowanie gatunków traw przeznaczonych do celów sportowych.</w:t>
      </w:r>
    </w:p>
    <w:p w:rsidR="00BB51F3" w:rsidRDefault="00BB51F3" w:rsidP="00BB51F3">
      <w:pPr>
        <w:shd w:val="clear" w:color="auto" w:fill="FFFFFF"/>
        <w:suppressAutoHyphens w:val="0"/>
        <w:ind w:firstLine="720"/>
        <w:jc w:val="both"/>
        <w:rPr>
          <w:rFonts w:cs="Arial"/>
          <w:sz w:val="24"/>
          <w:szCs w:val="24"/>
          <w:lang w:eastAsia="pl-PL"/>
        </w:rPr>
      </w:pPr>
    </w:p>
    <w:p w:rsidR="00BB51F3" w:rsidRDefault="00BB51F3" w:rsidP="00BB51F3">
      <w:pPr>
        <w:pStyle w:val="Nagwek2"/>
        <w:ind w:left="1287"/>
        <w:rPr>
          <w:lang w:eastAsia="pl-PL"/>
        </w:rPr>
      </w:pPr>
      <w:r>
        <w:rPr>
          <w:lang w:eastAsia="pl-PL"/>
        </w:rPr>
        <w:t>Nawierzchnia z piasku płukanego</w:t>
      </w:r>
    </w:p>
    <w:p w:rsidR="00BB51F3" w:rsidRPr="00875DB0" w:rsidRDefault="00BB51F3" w:rsidP="00BB51F3">
      <w:pPr>
        <w:shd w:val="clear" w:color="auto" w:fill="FFFFFF"/>
        <w:suppressAutoHyphens w:val="0"/>
        <w:ind w:firstLine="72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t xml:space="preserve">Nawierzchnię strefy bezpieczeństwa z piasku płukanego należy wykonać 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t>przy zachowaniu następującej kolejności robót: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sym w:font="Symbol" w:char="F02D"/>
      </w:r>
      <w:r w:rsidRPr="00875DB0">
        <w:rPr>
          <w:rFonts w:cs="Arial"/>
          <w:szCs w:val="24"/>
          <w:lang w:eastAsia="pl-PL"/>
        </w:rPr>
        <w:t xml:space="preserve"> zdjęcie warstwy darni i humusu gr. 0,30m,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sym w:font="Symbol" w:char="F02D"/>
      </w:r>
      <w:r w:rsidRPr="00875DB0">
        <w:rPr>
          <w:rFonts w:cs="Arial"/>
          <w:szCs w:val="24"/>
          <w:lang w:eastAsia="pl-PL"/>
        </w:rPr>
        <w:t xml:space="preserve"> ułożenie geowłókniny w celu odseparowania gruntu rodzimego od piasku,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sym w:font="Symbol" w:char="F02D"/>
      </w:r>
      <w:r w:rsidRPr="00875DB0">
        <w:rPr>
          <w:rFonts w:cs="Arial"/>
          <w:szCs w:val="24"/>
          <w:lang w:eastAsia="pl-PL"/>
        </w:rPr>
        <w:t xml:space="preserve"> ułożenie pionowo pasów folii w celu odseparowania istniejącej darni od piasku,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sym w:font="Symbol" w:char="F02D"/>
      </w:r>
      <w:r w:rsidRPr="00875DB0">
        <w:rPr>
          <w:rFonts w:cs="Arial"/>
          <w:szCs w:val="24"/>
          <w:lang w:eastAsia="pl-PL"/>
        </w:rPr>
        <w:t xml:space="preserve"> wykonanie nawierzchni placu zabaw z piasku płukanego o frakcji 0,2 -2,0mm o grubości  warstwy min. 0,30m.</w:t>
      </w:r>
    </w:p>
    <w:p w:rsidR="00BB51F3" w:rsidRPr="00875DB0" w:rsidRDefault="00BB51F3" w:rsidP="00BB51F3">
      <w:pPr>
        <w:pStyle w:val="Akapitzlist"/>
        <w:shd w:val="clear" w:color="auto" w:fill="FFFFFF"/>
        <w:suppressAutoHyphens w:val="0"/>
        <w:jc w:val="both"/>
        <w:rPr>
          <w:rFonts w:cs="Arial"/>
          <w:lang w:eastAsia="pl-PL"/>
        </w:rPr>
      </w:pP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rFonts w:cs="Arial"/>
          <w:szCs w:val="24"/>
          <w:lang w:eastAsia="pl-PL"/>
        </w:rPr>
      </w:pPr>
      <w:r w:rsidRPr="00875DB0">
        <w:rPr>
          <w:rFonts w:cs="Arial"/>
          <w:szCs w:val="24"/>
          <w:lang w:eastAsia="pl-PL"/>
        </w:rPr>
        <w:t xml:space="preserve">Projektowana  nawierzchnia  placu  zabaw  ma  stanowić  kontynuację  płaszczyzny  istniejącego terenu. Ukształtowanie  nawierzchni  placu  musi  zapewnić  powierzchniowe  odprowadzenie  wód deszczowych. </w:t>
      </w:r>
    </w:p>
    <w:p w:rsidR="00BB51F3" w:rsidRPr="00875DB0" w:rsidRDefault="00BB51F3" w:rsidP="00BB51F3">
      <w:pPr>
        <w:shd w:val="clear" w:color="auto" w:fill="FFFFFF"/>
        <w:suppressAutoHyphens w:val="0"/>
        <w:jc w:val="both"/>
        <w:rPr>
          <w:szCs w:val="24"/>
          <w:shd w:val="clear" w:color="auto" w:fill="FFFFFF"/>
        </w:rPr>
      </w:pPr>
      <w:r w:rsidRPr="00875DB0">
        <w:rPr>
          <w:rFonts w:cs="Arial"/>
          <w:szCs w:val="24"/>
          <w:lang w:eastAsia="pl-PL"/>
        </w:rPr>
        <w:t xml:space="preserve">Plac zabaw spełnia przepisy </w:t>
      </w:r>
      <w:r w:rsidRPr="00875DB0">
        <w:rPr>
          <w:rFonts w:cs="Arial"/>
          <w:szCs w:val="24"/>
          <w:shd w:val="clear" w:color="auto" w:fill="FFFFFF"/>
        </w:rPr>
        <w:t>§  40-</w:t>
      </w:r>
      <w:r w:rsidRPr="00875DB0">
        <w:rPr>
          <w:szCs w:val="24"/>
          <w:shd w:val="clear" w:color="auto" w:fill="FFFFFF"/>
        </w:rPr>
        <w:t xml:space="preserve"> Nasłonecznienie placu zabaw dla dzieci wynosi co najmniej 4 godziny, liczone w dniach równonocy, w godzinach 10</w:t>
      </w:r>
      <w:r w:rsidRPr="00875DB0">
        <w:rPr>
          <w:szCs w:val="24"/>
          <w:shd w:val="clear" w:color="auto" w:fill="FFFFFF"/>
          <w:vertAlign w:val="superscript"/>
        </w:rPr>
        <w:t>00</w:t>
      </w:r>
      <w:r w:rsidRPr="00875DB0">
        <w:rPr>
          <w:szCs w:val="24"/>
          <w:shd w:val="clear" w:color="auto" w:fill="FFFFFF"/>
        </w:rPr>
        <w:t>-16</w:t>
      </w:r>
      <w:r w:rsidRPr="00875DB0">
        <w:rPr>
          <w:szCs w:val="24"/>
          <w:shd w:val="clear" w:color="auto" w:fill="FFFFFF"/>
          <w:vertAlign w:val="superscript"/>
        </w:rPr>
        <w:t>00</w:t>
      </w:r>
      <w:r w:rsidR="00875DB0">
        <w:rPr>
          <w:szCs w:val="24"/>
          <w:shd w:val="clear" w:color="auto" w:fill="FFFFFF"/>
        </w:rPr>
        <w:t>.</w:t>
      </w:r>
    </w:p>
    <w:p w:rsidR="00A938AA" w:rsidRPr="00875DB0" w:rsidRDefault="00A938AA" w:rsidP="00A938AA">
      <w:pPr>
        <w:pStyle w:val="Akapitzlist"/>
        <w:spacing w:line="276" w:lineRule="auto"/>
        <w:ind w:left="360"/>
        <w:jc w:val="both"/>
        <w:rPr>
          <w:rFonts w:cs="Arial Narrow"/>
          <w:sz w:val="20"/>
        </w:rPr>
      </w:pPr>
    </w:p>
    <w:p w:rsidR="000B13FA" w:rsidRPr="00A938AA" w:rsidRDefault="00A938AA" w:rsidP="00A938AA">
      <w:pPr>
        <w:pStyle w:val="Akapitzlist"/>
        <w:numPr>
          <w:ilvl w:val="2"/>
          <w:numId w:val="25"/>
        </w:numPr>
        <w:spacing w:line="276" w:lineRule="auto"/>
        <w:jc w:val="both"/>
      </w:pPr>
      <w:r w:rsidRPr="00A938AA">
        <w:rPr>
          <w:rFonts w:cs="Arial Narrow"/>
          <w:b/>
        </w:rPr>
        <w:t>Zestawienie charakterystycznych parametrów obiektu</w:t>
      </w:r>
    </w:p>
    <w:p w:rsidR="00A938AA" w:rsidRDefault="00A938AA" w:rsidP="00A938AA">
      <w:pPr>
        <w:pStyle w:val="Akapitzlist"/>
        <w:spacing w:line="276" w:lineRule="auto"/>
        <w:jc w:val="both"/>
      </w:pPr>
    </w:p>
    <w:p w:rsidR="00A938AA" w:rsidRDefault="00A938AA" w:rsidP="00A938AA">
      <w:pPr>
        <w:pStyle w:val="Akapitzlist"/>
        <w:ind w:left="360"/>
      </w:pPr>
      <w:r>
        <w:t xml:space="preserve">Długość placu zabaw- max </w:t>
      </w:r>
      <w:r w:rsidR="00875DB0">
        <w:t>2</w:t>
      </w:r>
      <w:r>
        <w:t>0,</w:t>
      </w:r>
      <w:r w:rsidR="00875DB0">
        <w:t>7</w:t>
      </w:r>
      <w:r>
        <w:t>0 m</w:t>
      </w:r>
    </w:p>
    <w:p w:rsidR="00A938AA" w:rsidRDefault="00A938AA" w:rsidP="00A938AA">
      <w:pPr>
        <w:pStyle w:val="Akapitzlist"/>
        <w:ind w:left="360"/>
      </w:pPr>
      <w:r>
        <w:t xml:space="preserve">Szerokość placu zabaw- max </w:t>
      </w:r>
      <w:r w:rsidR="00875DB0">
        <w:t>19</w:t>
      </w:r>
      <w:r>
        <w:t>,</w:t>
      </w:r>
      <w:r w:rsidR="00875DB0">
        <w:t>3</w:t>
      </w:r>
      <w:r>
        <w:t>0 m</w:t>
      </w:r>
    </w:p>
    <w:p w:rsidR="0030747F" w:rsidRDefault="0030747F" w:rsidP="0030747F">
      <w:pPr>
        <w:spacing w:line="276" w:lineRule="auto"/>
        <w:ind w:firstLine="720"/>
        <w:jc w:val="both"/>
      </w:pPr>
    </w:p>
    <w:p w:rsidR="0030747F" w:rsidRDefault="0030747F" w:rsidP="00A938AA">
      <w:pPr>
        <w:pStyle w:val="Bezodstpw"/>
        <w:numPr>
          <w:ilvl w:val="2"/>
          <w:numId w:val="25"/>
        </w:numPr>
        <w:rPr>
          <w:b/>
        </w:rPr>
      </w:pPr>
      <w:r w:rsidRPr="006E703D">
        <w:rPr>
          <w:b/>
        </w:rPr>
        <w:t xml:space="preserve">Zestawienie projektowanych urządzeń wraz z ich opisem </w:t>
      </w:r>
    </w:p>
    <w:p w:rsidR="0030747F" w:rsidRPr="006E703D" w:rsidRDefault="0030747F" w:rsidP="0030747F">
      <w:pPr>
        <w:pStyle w:val="Bezodstpw"/>
        <w:ind w:left="720"/>
        <w:rPr>
          <w:b/>
        </w:rPr>
      </w:pPr>
    </w:p>
    <w:p w:rsidR="00512EAB" w:rsidRDefault="00512EAB" w:rsidP="0030747F">
      <w:pPr>
        <w:pStyle w:val="Bezodstpw"/>
        <w:numPr>
          <w:ilvl w:val="2"/>
          <w:numId w:val="1"/>
        </w:numPr>
        <w:rPr>
          <w:b/>
        </w:rPr>
      </w:pPr>
      <w:r w:rsidRPr="006E703D">
        <w:rPr>
          <w:b/>
        </w:rPr>
        <w:t xml:space="preserve">BUJAK SPRĘŻYNOWY </w:t>
      </w:r>
      <w:r w:rsidR="00EA4683">
        <w:rPr>
          <w:b/>
        </w:rPr>
        <w:t>1</w:t>
      </w:r>
    </w:p>
    <w:p w:rsidR="00EA4683" w:rsidRPr="00EA4683" w:rsidRDefault="00875DB0" w:rsidP="00EA4683">
      <w:pPr>
        <w:pStyle w:val="Bezodstpw"/>
        <w:ind w:left="720"/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461010</wp:posOffset>
            </wp:positionH>
            <wp:positionV relativeFrom="paragraph">
              <wp:posOffset>41275</wp:posOffset>
            </wp:positionV>
            <wp:extent cx="2888615" cy="2375535"/>
            <wp:effectExtent l="0" t="0" r="6985" b="5715"/>
            <wp:wrapTight wrapText="bothSides">
              <wp:wrapPolygon edited="0">
                <wp:start x="0" y="0"/>
                <wp:lineTo x="0" y="21479"/>
                <wp:lineTo x="21510" y="21479"/>
                <wp:lineTo x="2151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63"/>
                    <a:stretch/>
                  </pic:blipFill>
                  <pic:spPr bwMode="auto">
                    <a:xfrm>
                      <a:off x="0" y="0"/>
                      <a:ext cx="2888615" cy="237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4683" w:rsidRPr="00EA4683">
        <w:rPr>
          <w:b/>
          <w:sz w:val="24"/>
          <w:szCs w:val="24"/>
          <w:u w:val="single"/>
        </w:rPr>
        <w:t xml:space="preserve"> </w:t>
      </w:r>
      <w:r w:rsidR="00EA4683" w:rsidRPr="00EA4683">
        <w:rPr>
          <w:b/>
          <w:i/>
          <w:sz w:val="20"/>
          <w:szCs w:val="24"/>
        </w:rPr>
        <w:t xml:space="preserve">Rysunek </w:t>
      </w:r>
      <w:r w:rsidR="00EA4683" w:rsidRPr="00EA4683">
        <w:rPr>
          <w:b/>
          <w:i/>
          <w:sz w:val="20"/>
          <w:szCs w:val="24"/>
        </w:rPr>
        <w:t xml:space="preserve">jest poglądowy, </w:t>
      </w:r>
    </w:p>
    <w:p w:rsidR="00EA4683" w:rsidRPr="00EA4683" w:rsidRDefault="00EA4683" w:rsidP="00EA468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875DB0" w:rsidRPr="00EA4683" w:rsidRDefault="00EA4683" w:rsidP="00EA468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512EAB" w:rsidRDefault="00512EAB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  <w:r>
        <w:rPr>
          <w:rFonts w:cs="Arial Narrow"/>
          <w:b/>
          <w:szCs w:val="22"/>
        </w:rPr>
        <w:t>OBSZAR BEZPIECZEŃSTWA DLA URZĄDZENIA</w:t>
      </w:r>
    </w:p>
    <w:p w:rsidR="00EA4683" w:rsidRPr="00EA4683" w:rsidRDefault="009F34FA" w:rsidP="00EA4683">
      <w:pPr>
        <w:pStyle w:val="Bezodstpw"/>
        <w:ind w:left="720"/>
        <w:rPr>
          <w:b/>
          <w:i/>
          <w:sz w:val="20"/>
          <w:szCs w:val="24"/>
        </w:r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78105</wp:posOffset>
            </wp:positionH>
            <wp:positionV relativeFrom="paragraph">
              <wp:posOffset>-81915</wp:posOffset>
            </wp:positionV>
            <wp:extent cx="3829685" cy="3256280"/>
            <wp:effectExtent l="0" t="0" r="0" b="1270"/>
            <wp:wrapTight wrapText="bothSides">
              <wp:wrapPolygon edited="0">
                <wp:start x="0" y="0"/>
                <wp:lineTo x="0" y="21482"/>
                <wp:lineTo x="21489" y="21482"/>
                <wp:lineTo x="21489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685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4683" w:rsidRPr="00EA4683">
        <w:rPr>
          <w:b/>
          <w:i/>
          <w:sz w:val="20"/>
          <w:szCs w:val="24"/>
        </w:rPr>
        <w:t xml:space="preserve">Rysunek jest poglądowy, </w:t>
      </w:r>
    </w:p>
    <w:p w:rsidR="00EA4683" w:rsidRPr="00EA4683" w:rsidRDefault="00EA4683" w:rsidP="00EA468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EA4683" w:rsidRPr="00EA4683" w:rsidRDefault="009E7F04" w:rsidP="00EA4683">
      <w:pPr>
        <w:pStyle w:val="Bezodstpw"/>
        <w:ind w:left="720"/>
        <w:rPr>
          <w:b/>
          <w:i/>
        </w:rPr>
      </w:pPr>
      <w:r>
        <w:rPr>
          <w:noProof/>
          <w:lang w:eastAsia="pl-PL"/>
        </w:rPr>
        <w:drawing>
          <wp:anchor distT="0" distB="0" distL="114300" distR="114300" simplePos="0" relativeHeight="251672576" behindDoc="0" locked="0" layoutInCell="1" allowOverlap="1" wp14:anchorId="1C329C93" wp14:editId="5CAD624E">
            <wp:simplePos x="0" y="0"/>
            <wp:positionH relativeFrom="column">
              <wp:posOffset>-320040</wp:posOffset>
            </wp:positionH>
            <wp:positionV relativeFrom="paragraph">
              <wp:posOffset>337820</wp:posOffset>
            </wp:positionV>
            <wp:extent cx="2633345" cy="3221355"/>
            <wp:effectExtent l="0" t="0" r="0" b="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345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4683"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EA4683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512EAB" w:rsidRDefault="00512EAB" w:rsidP="0006358E">
      <w:pPr>
        <w:pStyle w:val="Akapitzlist"/>
        <w:keepNext/>
        <w:spacing w:line="276" w:lineRule="auto"/>
        <w:jc w:val="center"/>
        <w:outlineLvl w:val="1"/>
        <w:rPr>
          <w:rFonts w:cs="Arial Narrow"/>
          <w:b/>
          <w:sz w:val="24"/>
          <w:szCs w:val="22"/>
        </w:rPr>
      </w:pPr>
    </w:p>
    <w:p w:rsidR="009F34FA" w:rsidRPr="007D105A" w:rsidRDefault="009F34FA" w:rsidP="00512EAB">
      <w:pPr>
        <w:pStyle w:val="Akapitzlist"/>
        <w:keepNext/>
        <w:spacing w:line="276" w:lineRule="auto"/>
        <w:outlineLvl w:val="1"/>
        <w:rPr>
          <w:rFonts w:cs="Arial Narrow"/>
          <w:b/>
          <w:sz w:val="24"/>
          <w:szCs w:val="22"/>
        </w:rPr>
      </w:pPr>
    </w:p>
    <w:p w:rsidR="00512EAB" w:rsidRDefault="00512EAB" w:rsidP="00512EAB">
      <w:pPr>
        <w:spacing w:line="276" w:lineRule="auto"/>
        <w:jc w:val="both"/>
        <w:rPr>
          <w:rFonts w:cs="Arial Narrow"/>
          <w:sz w:val="24"/>
          <w:szCs w:val="22"/>
        </w:rPr>
      </w:pPr>
      <w:r>
        <w:rPr>
          <w:rFonts w:cs="Arial Narrow"/>
          <w:sz w:val="24"/>
          <w:szCs w:val="22"/>
        </w:rPr>
        <w:t xml:space="preserve"> </w:t>
      </w:r>
    </w:p>
    <w:p w:rsidR="009E7F04" w:rsidRDefault="009E7F04" w:rsidP="009E7F04">
      <w:pPr>
        <w:pStyle w:val="Akapitzlist"/>
        <w:spacing w:line="276" w:lineRule="auto"/>
        <w:jc w:val="both"/>
        <w:rPr>
          <w:rFonts w:cs="Arial Narrow"/>
          <w:b/>
          <w:sz w:val="24"/>
          <w:szCs w:val="22"/>
        </w:rPr>
      </w:pPr>
    </w:p>
    <w:p w:rsidR="009E7F04" w:rsidRDefault="009E7F04" w:rsidP="009E7F04">
      <w:pPr>
        <w:pStyle w:val="Akapitzlist"/>
        <w:spacing w:line="276" w:lineRule="auto"/>
        <w:jc w:val="both"/>
        <w:rPr>
          <w:rFonts w:cs="Arial Narrow"/>
          <w:b/>
          <w:sz w:val="24"/>
          <w:szCs w:val="22"/>
        </w:rPr>
      </w:pPr>
    </w:p>
    <w:p w:rsidR="00512EAB" w:rsidRDefault="009F34FA" w:rsidP="0030747F">
      <w:pPr>
        <w:pStyle w:val="Akapitzlist"/>
        <w:numPr>
          <w:ilvl w:val="2"/>
          <w:numId w:val="1"/>
        </w:numPr>
        <w:spacing w:line="276" w:lineRule="auto"/>
        <w:jc w:val="both"/>
        <w:rPr>
          <w:rFonts w:cs="Arial Narrow"/>
          <w:b/>
          <w:sz w:val="24"/>
          <w:szCs w:val="22"/>
        </w:rPr>
      </w:pPr>
      <w:r>
        <w:rPr>
          <w:rFonts w:cs="Arial Narrow"/>
          <w:b/>
          <w:sz w:val="24"/>
          <w:szCs w:val="22"/>
        </w:rPr>
        <w:t>HUŚTAWKA DREWANIANA PODW</w:t>
      </w:r>
      <w:r w:rsidR="00E070A0">
        <w:rPr>
          <w:rFonts w:cs="Arial Narrow"/>
          <w:b/>
          <w:sz w:val="24"/>
          <w:szCs w:val="22"/>
        </w:rPr>
        <w:t>Ó</w:t>
      </w:r>
      <w:r>
        <w:rPr>
          <w:rFonts w:cs="Arial Narrow"/>
          <w:b/>
          <w:sz w:val="24"/>
          <w:szCs w:val="22"/>
        </w:rPr>
        <w:t>JNA 2M SIEDZIKA MIESZANE</w:t>
      </w:r>
    </w:p>
    <w:p w:rsidR="00E070A0" w:rsidRPr="00EA4683" w:rsidRDefault="00E070A0" w:rsidP="00E070A0">
      <w:pPr>
        <w:pStyle w:val="Bezodstpw"/>
        <w:numPr>
          <w:ilvl w:val="0"/>
          <w:numId w:val="1"/>
        </w:numPr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6432" behindDoc="1" locked="0" layoutInCell="1" allowOverlap="1" wp14:anchorId="0D76D1E0" wp14:editId="225E4004">
            <wp:simplePos x="0" y="0"/>
            <wp:positionH relativeFrom="column">
              <wp:posOffset>-28575</wp:posOffset>
            </wp:positionH>
            <wp:positionV relativeFrom="paragraph">
              <wp:posOffset>90170</wp:posOffset>
            </wp:positionV>
            <wp:extent cx="3312160" cy="2891790"/>
            <wp:effectExtent l="0" t="0" r="2540" b="3810"/>
            <wp:wrapTight wrapText="bothSides">
              <wp:wrapPolygon edited="0">
                <wp:start x="0" y="0"/>
                <wp:lineTo x="0" y="21486"/>
                <wp:lineTo x="21492" y="21486"/>
                <wp:lineTo x="21492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16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4683">
        <w:rPr>
          <w:b/>
          <w:i/>
          <w:sz w:val="20"/>
          <w:szCs w:val="24"/>
        </w:rPr>
        <w:t xml:space="preserve">Rysunek jest poglądowy, </w:t>
      </w:r>
      <w:bookmarkStart w:id="0" w:name="_GoBack"/>
      <w:bookmarkEnd w:id="0"/>
    </w:p>
    <w:p w:rsidR="00E070A0" w:rsidRPr="00EA4683" w:rsidRDefault="00E070A0" w:rsidP="00E070A0">
      <w:pPr>
        <w:pStyle w:val="Bezodstpw"/>
        <w:numPr>
          <w:ilvl w:val="0"/>
          <w:numId w:val="1"/>
        </w:numPr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E070A0" w:rsidRPr="00EA4683" w:rsidRDefault="00E070A0" w:rsidP="00E070A0">
      <w:pPr>
        <w:pStyle w:val="Bezodstpw"/>
        <w:numPr>
          <w:ilvl w:val="0"/>
          <w:numId w:val="1"/>
        </w:numPr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E070A0" w:rsidRDefault="00E070A0" w:rsidP="00E070A0">
      <w:pPr>
        <w:pStyle w:val="Akapitzlist"/>
        <w:spacing w:line="276" w:lineRule="auto"/>
        <w:jc w:val="both"/>
        <w:rPr>
          <w:rFonts w:cs="Arial Narrow"/>
          <w:b/>
          <w:sz w:val="24"/>
          <w:szCs w:val="22"/>
        </w:rPr>
      </w:pPr>
    </w:p>
    <w:p w:rsidR="009F34FA" w:rsidRPr="0030747F" w:rsidRDefault="009F34FA" w:rsidP="0006358E">
      <w:pPr>
        <w:pStyle w:val="Akapitzlist"/>
        <w:spacing w:line="276" w:lineRule="auto"/>
        <w:jc w:val="center"/>
        <w:rPr>
          <w:rFonts w:cs="Arial Narrow"/>
          <w:b/>
          <w:sz w:val="24"/>
          <w:szCs w:val="22"/>
        </w:rPr>
      </w:pPr>
    </w:p>
    <w:p w:rsidR="009F34FA" w:rsidRDefault="009F34FA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512EAB" w:rsidRDefault="00512EAB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  <w:r>
        <w:rPr>
          <w:rFonts w:cs="Arial Narrow"/>
          <w:b/>
          <w:szCs w:val="22"/>
        </w:rPr>
        <w:t>OBSZAR BEZPIECZEŃSTWA DLA URZĄDZENIA</w:t>
      </w:r>
    </w:p>
    <w:p w:rsidR="009F34FA" w:rsidRDefault="009F34FA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E070A0" w:rsidRPr="00EA4683" w:rsidRDefault="009F34FA" w:rsidP="00E070A0">
      <w:pPr>
        <w:pStyle w:val="Bezodstpw"/>
        <w:ind w:left="720"/>
        <w:jc w:val="right"/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inline distT="0" distB="0" distL="0" distR="0" wp14:anchorId="532E4BC9" wp14:editId="321E2F9E">
            <wp:extent cx="3855664" cy="2264735"/>
            <wp:effectExtent l="0" t="0" r="0" b="254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62099" cy="226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70A0" w:rsidRPr="00E070A0">
        <w:rPr>
          <w:b/>
          <w:i/>
          <w:sz w:val="20"/>
          <w:szCs w:val="24"/>
        </w:rPr>
        <w:t xml:space="preserve"> </w:t>
      </w:r>
      <w:r w:rsidR="00E070A0" w:rsidRPr="00EA4683">
        <w:rPr>
          <w:b/>
          <w:i/>
          <w:sz w:val="20"/>
          <w:szCs w:val="24"/>
        </w:rPr>
        <w:t xml:space="preserve">Rysunek jest poglądowy, </w:t>
      </w:r>
    </w:p>
    <w:p w:rsidR="00E070A0" w:rsidRPr="00EA4683" w:rsidRDefault="00E070A0" w:rsidP="00E070A0">
      <w:pPr>
        <w:pStyle w:val="Bezodstpw"/>
        <w:ind w:left="720"/>
        <w:jc w:val="right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E070A0" w:rsidRPr="00EA4683" w:rsidRDefault="00E070A0" w:rsidP="00E070A0">
      <w:pPr>
        <w:pStyle w:val="Bezodstpw"/>
        <w:ind w:left="720"/>
        <w:jc w:val="right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E070A0">
      <w:pPr>
        <w:suppressAutoHyphens w:val="0"/>
        <w:rPr>
          <w:rFonts w:cs="Arial"/>
          <w:b/>
        </w:rPr>
      </w:pPr>
    </w:p>
    <w:p w:rsidR="00E070A0" w:rsidRPr="00EA4683" w:rsidRDefault="009F34FA" w:rsidP="00E070A0">
      <w:pPr>
        <w:pStyle w:val="Bezodstpw"/>
        <w:ind w:left="720"/>
        <w:rPr>
          <w:b/>
          <w:i/>
        </w:rPr>
      </w:pPr>
      <w:r>
        <w:rPr>
          <w:noProof/>
          <w:lang w:eastAsia="pl-PL"/>
        </w:rPr>
        <w:drawing>
          <wp:inline distT="0" distB="0" distL="0" distR="0" wp14:anchorId="2CB752AB" wp14:editId="0FEB373A">
            <wp:extent cx="2656936" cy="4563116"/>
            <wp:effectExtent l="0" t="0" r="0" b="889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56936" cy="456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70A0" w:rsidRPr="00E070A0">
        <w:rPr>
          <w:b/>
          <w:i/>
          <w:sz w:val="20"/>
          <w:szCs w:val="24"/>
        </w:rPr>
        <w:t xml:space="preserve"> </w:t>
      </w:r>
    </w:p>
    <w:p w:rsidR="00E070A0" w:rsidRDefault="00E070A0">
      <w:pPr>
        <w:suppressAutoHyphens w:val="0"/>
        <w:rPr>
          <w:rFonts w:cs="Arial Narrow"/>
          <w:sz w:val="24"/>
          <w:szCs w:val="22"/>
        </w:rPr>
      </w:pPr>
      <w:r>
        <w:rPr>
          <w:rFonts w:cs="Arial Narrow"/>
          <w:sz w:val="24"/>
          <w:szCs w:val="22"/>
        </w:rPr>
        <w:br w:type="page"/>
      </w:r>
    </w:p>
    <w:p w:rsidR="00320CBB" w:rsidRDefault="00320CBB" w:rsidP="00E070A0">
      <w:pPr>
        <w:suppressAutoHyphens w:val="0"/>
        <w:rPr>
          <w:rFonts w:cs="Arial Narrow"/>
          <w:sz w:val="24"/>
          <w:szCs w:val="22"/>
        </w:rPr>
      </w:pPr>
    </w:p>
    <w:p w:rsidR="00512EAB" w:rsidRDefault="00512EAB" w:rsidP="00512EAB">
      <w:pPr>
        <w:spacing w:line="276" w:lineRule="auto"/>
        <w:jc w:val="both"/>
        <w:rPr>
          <w:rFonts w:cs="Arial Narrow"/>
          <w:sz w:val="24"/>
          <w:szCs w:val="22"/>
        </w:rPr>
      </w:pPr>
    </w:p>
    <w:p w:rsidR="00512EAB" w:rsidRDefault="0030747F" w:rsidP="0030747F">
      <w:pPr>
        <w:pStyle w:val="Akapitzlist"/>
        <w:numPr>
          <w:ilvl w:val="0"/>
          <w:numId w:val="1"/>
        </w:numPr>
        <w:suppressAutoHyphens w:val="0"/>
        <w:rPr>
          <w:rFonts w:cs="Arial"/>
          <w:b/>
        </w:rPr>
      </w:pPr>
      <w:r>
        <w:rPr>
          <w:rFonts w:cs="Arial"/>
          <w:b/>
        </w:rPr>
        <w:t xml:space="preserve">3.  </w:t>
      </w:r>
      <w:r w:rsidR="00512EAB">
        <w:rPr>
          <w:rFonts w:cs="Arial"/>
          <w:b/>
        </w:rPr>
        <w:t>HUŚ</w:t>
      </w:r>
      <w:r>
        <w:rPr>
          <w:rFonts w:cs="Arial"/>
          <w:b/>
        </w:rPr>
        <w:t>T</w:t>
      </w:r>
      <w:r w:rsidR="00512EAB">
        <w:rPr>
          <w:rFonts w:cs="Arial"/>
          <w:b/>
        </w:rPr>
        <w:t xml:space="preserve">AWKA </w:t>
      </w:r>
      <w:r w:rsidR="009F34FA">
        <w:rPr>
          <w:rFonts w:cs="Arial"/>
          <w:b/>
        </w:rPr>
        <w:t xml:space="preserve">WAŻKA NA SPRĘŻYNACH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7456" behindDoc="0" locked="0" layoutInCell="1" allowOverlap="1" wp14:anchorId="36FDB159" wp14:editId="3D897022">
            <wp:simplePos x="0" y="0"/>
            <wp:positionH relativeFrom="column">
              <wp:posOffset>-18415</wp:posOffset>
            </wp:positionH>
            <wp:positionV relativeFrom="paragraph">
              <wp:posOffset>72390</wp:posOffset>
            </wp:positionV>
            <wp:extent cx="3900170" cy="2582545"/>
            <wp:effectExtent l="0" t="0" r="5080" b="8255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0170" cy="2582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Pr="00387FDF" w:rsidRDefault="009D3043" w:rsidP="009D3043">
      <w:pPr>
        <w:pStyle w:val="Akapitzlist"/>
        <w:suppressAutoHyphens w:val="0"/>
        <w:ind w:left="390"/>
        <w:rPr>
          <w:rFonts w:cs="Arial"/>
          <w:b/>
        </w:rPr>
      </w:pPr>
    </w:p>
    <w:p w:rsidR="009D3043" w:rsidRDefault="009D3043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9D3043" w:rsidRDefault="009D3043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9D3043" w:rsidRDefault="009D3043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</w:p>
    <w:p w:rsidR="00512EAB" w:rsidRDefault="00512EAB" w:rsidP="00512EAB">
      <w:pPr>
        <w:pStyle w:val="Akapitzlist"/>
        <w:keepNext/>
        <w:spacing w:line="276" w:lineRule="auto"/>
        <w:outlineLvl w:val="1"/>
        <w:rPr>
          <w:rFonts w:cs="Arial Narrow"/>
          <w:b/>
          <w:szCs w:val="22"/>
        </w:rPr>
      </w:pPr>
      <w:r>
        <w:rPr>
          <w:rFonts w:cs="Arial Narrow"/>
          <w:b/>
          <w:szCs w:val="22"/>
        </w:rPr>
        <w:t>OBSZAR BEZPIECZEŃSTWA DLA URZĄDZENIA</w:t>
      </w:r>
    </w:p>
    <w:p w:rsidR="00512EAB" w:rsidRDefault="00512EAB" w:rsidP="00512EAB">
      <w:pPr>
        <w:suppressAutoHyphens w:val="0"/>
        <w:rPr>
          <w:rFonts w:cs="Arial"/>
          <w:b/>
        </w:rPr>
      </w:pPr>
    </w:p>
    <w:p w:rsidR="00512EAB" w:rsidRDefault="009F34FA" w:rsidP="0006358E">
      <w:pPr>
        <w:suppressAutoHyphens w:val="0"/>
        <w:jc w:val="center"/>
        <w:rPr>
          <w:rFonts w:cs="Arial"/>
          <w:b/>
        </w:rPr>
      </w:pPr>
      <w:r>
        <w:rPr>
          <w:noProof/>
          <w:lang w:eastAsia="pl-PL"/>
        </w:rPr>
        <w:drawing>
          <wp:inline distT="0" distB="0" distL="0" distR="0" wp14:anchorId="126BA0C6" wp14:editId="0FC2BBC5">
            <wp:extent cx="4636547" cy="2966484"/>
            <wp:effectExtent l="0" t="0" r="0" b="571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7435" cy="2967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043" w:rsidRPr="00EA4683" w:rsidRDefault="00512EAB" w:rsidP="009D3043">
      <w:pPr>
        <w:pStyle w:val="Bezodstpw"/>
        <w:ind w:left="720"/>
        <w:rPr>
          <w:b/>
          <w:i/>
          <w:sz w:val="20"/>
          <w:szCs w:val="24"/>
        </w:rPr>
      </w:pPr>
      <w:r>
        <w:rPr>
          <w:rFonts w:cs="Arial"/>
        </w:rPr>
        <w:t xml:space="preserve"> </w:t>
      </w:r>
      <w:r w:rsidR="009D3043"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512EAB">
      <w:pPr>
        <w:suppressAutoHyphens w:val="0"/>
        <w:rPr>
          <w:rFonts w:cs="Arial"/>
        </w:rPr>
      </w:pPr>
    </w:p>
    <w:p w:rsidR="00A9690D" w:rsidRDefault="00A9690D" w:rsidP="0006358E">
      <w:pPr>
        <w:suppressAutoHyphens w:val="0"/>
        <w:jc w:val="center"/>
        <w:rPr>
          <w:rFonts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5F4255A4" wp14:editId="373753D5">
            <wp:extent cx="2518913" cy="3076899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22830" cy="308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90D" w:rsidRDefault="00A9690D" w:rsidP="00512EAB">
      <w:pPr>
        <w:suppressAutoHyphens w:val="0"/>
        <w:rPr>
          <w:rFonts w:cs="Arial"/>
        </w:rPr>
      </w:pPr>
    </w:p>
    <w:p w:rsidR="009D3043" w:rsidRDefault="009D3043" w:rsidP="0030747F">
      <w:pPr>
        <w:pStyle w:val="Akapitzlist"/>
        <w:numPr>
          <w:ilvl w:val="0"/>
          <w:numId w:val="1"/>
        </w:numPr>
        <w:suppressAutoHyphens w:val="0"/>
        <w:rPr>
          <w:rFonts w:cs="Arial"/>
          <w:b/>
        </w:rPr>
      </w:pPr>
    </w:p>
    <w:p w:rsidR="00512EAB" w:rsidRDefault="0030747F" w:rsidP="0030747F">
      <w:pPr>
        <w:pStyle w:val="Akapitzlist"/>
        <w:numPr>
          <w:ilvl w:val="0"/>
          <w:numId w:val="1"/>
        </w:numPr>
        <w:suppressAutoHyphens w:val="0"/>
        <w:rPr>
          <w:rFonts w:cs="Arial"/>
          <w:b/>
        </w:rPr>
      </w:pPr>
      <w:r>
        <w:rPr>
          <w:rFonts w:cs="Arial"/>
          <w:b/>
        </w:rPr>
        <w:t xml:space="preserve">4. </w:t>
      </w:r>
      <w:r w:rsidR="00A9690D">
        <w:rPr>
          <w:rFonts w:cs="Arial"/>
          <w:b/>
        </w:rPr>
        <w:t>PIA</w:t>
      </w:r>
      <w:r w:rsidR="0006358E">
        <w:rPr>
          <w:rFonts w:cs="Arial"/>
          <w:b/>
        </w:rPr>
        <w:t>SK</w:t>
      </w:r>
      <w:r w:rsidR="00A9690D">
        <w:rPr>
          <w:rFonts w:cs="Arial"/>
          <w:b/>
        </w:rPr>
        <w:t>OWNICA KWADRATOWA Z BALI</w:t>
      </w:r>
    </w:p>
    <w:p w:rsidR="009D3043" w:rsidRDefault="00A9690D" w:rsidP="009D3043">
      <w:pPr>
        <w:pStyle w:val="Bezodstpw"/>
        <w:ind w:left="720"/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inline distT="0" distB="0" distL="0" distR="0" wp14:anchorId="227EF59F" wp14:editId="7BA1AA1A">
            <wp:extent cx="3952325" cy="3168503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52325" cy="3168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3043" w:rsidRPr="009D3043">
        <w:rPr>
          <w:b/>
          <w:i/>
          <w:sz w:val="20"/>
          <w:szCs w:val="24"/>
        </w:rPr>
        <w:t xml:space="preserve">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A9690D" w:rsidRPr="00A9690D" w:rsidRDefault="00A9690D" w:rsidP="009D3043">
      <w:pPr>
        <w:suppressAutoHyphens w:val="0"/>
        <w:rPr>
          <w:rFonts w:cs="Arial"/>
          <w:b/>
        </w:rPr>
      </w:pPr>
    </w:p>
    <w:p w:rsidR="00512EAB" w:rsidRDefault="00512EAB" w:rsidP="00512EAB">
      <w:pPr>
        <w:pStyle w:val="Akapitzlist"/>
        <w:suppressAutoHyphens w:val="0"/>
        <w:ind w:left="390"/>
        <w:jc w:val="center"/>
        <w:rPr>
          <w:rFonts w:cs="Arial"/>
          <w:b/>
        </w:rPr>
      </w:pPr>
    </w:p>
    <w:p w:rsidR="009D3043" w:rsidRDefault="009D3043">
      <w:pPr>
        <w:suppressAutoHyphens w:val="0"/>
        <w:rPr>
          <w:rFonts w:cs="Arial"/>
          <w:b/>
        </w:rPr>
      </w:pPr>
      <w:r>
        <w:rPr>
          <w:rFonts w:cs="Arial"/>
          <w:b/>
        </w:rPr>
        <w:br w:type="page"/>
      </w:r>
    </w:p>
    <w:p w:rsidR="00512EAB" w:rsidRDefault="00512EAB" w:rsidP="00512EAB">
      <w:pPr>
        <w:suppressAutoHyphens w:val="0"/>
        <w:rPr>
          <w:rFonts w:cs="Arial"/>
          <w:b/>
        </w:rPr>
      </w:pPr>
      <w:r>
        <w:rPr>
          <w:rFonts w:cs="Arial"/>
          <w:b/>
        </w:rPr>
        <w:lastRenderedPageBreak/>
        <w:t>OBSZAR BEZPIECZEŃSTWA DLA URZĄDZENIA</w:t>
      </w:r>
    </w:p>
    <w:p w:rsidR="00A9690D" w:rsidRDefault="00A9690D" w:rsidP="009D3043">
      <w:pPr>
        <w:suppressAutoHyphens w:val="0"/>
        <w:rPr>
          <w:rFonts w:cs="Arial"/>
          <w:b/>
        </w:rPr>
      </w:pPr>
      <w:r>
        <w:rPr>
          <w:noProof/>
          <w:lang w:eastAsia="pl-PL"/>
        </w:rPr>
        <w:drawing>
          <wp:inline distT="0" distB="0" distL="0" distR="0" wp14:anchorId="5692C3C0" wp14:editId="7647F973">
            <wp:extent cx="3227095" cy="2889850"/>
            <wp:effectExtent l="0" t="0" r="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29332" cy="2891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9D3043" w:rsidRDefault="009D3043" w:rsidP="009D3043">
      <w:pPr>
        <w:suppressAutoHyphens w:val="0"/>
        <w:rPr>
          <w:rFonts w:cs="Arial"/>
          <w:b/>
        </w:rPr>
      </w:pPr>
    </w:p>
    <w:p w:rsidR="00512EAB" w:rsidRDefault="00512EAB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512EAB" w:rsidRDefault="00A9690D" w:rsidP="0006358E">
      <w:pPr>
        <w:pStyle w:val="Akapitzlist"/>
        <w:suppressAutoHyphens w:val="0"/>
        <w:ind w:left="390"/>
        <w:jc w:val="center"/>
        <w:rPr>
          <w:rFonts w:cs="Arial"/>
          <w:b/>
        </w:rPr>
      </w:pPr>
      <w:r>
        <w:rPr>
          <w:noProof/>
          <w:lang w:eastAsia="pl-PL"/>
        </w:rPr>
        <w:drawing>
          <wp:inline distT="0" distB="0" distL="0" distR="0" wp14:anchorId="6F096AAC" wp14:editId="574E411E">
            <wp:extent cx="2976113" cy="3641658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78247" cy="3644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90D" w:rsidRDefault="00A9690D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06358E" w:rsidRDefault="0006358E" w:rsidP="00512EAB">
      <w:pPr>
        <w:pStyle w:val="Akapitzlist"/>
        <w:suppressAutoHyphens w:val="0"/>
        <w:ind w:left="390"/>
        <w:rPr>
          <w:rFonts w:cs="Arial"/>
          <w:b/>
        </w:rPr>
      </w:pPr>
    </w:p>
    <w:p w:rsidR="00512EAB" w:rsidRPr="00A9690D" w:rsidRDefault="0030747F" w:rsidP="0030747F">
      <w:pPr>
        <w:pStyle w:val="Akapitzlist"/>
        <w:numPr>
          <w:ilvl w:val="0"/>
          <w:numId w:val="1"/>
        </w:numPr>
        <w:suppressAutoHyphens w:val="0"/>
      </w:pPr>
      <w:r>
        <w:rPr>
          <w:rFonts w:cs="Arial"/>
          <w:b/>
        </w:rPr>
        <w:t xml:space="preserve">5. </w:t>
      </w:r>
      <w:r w:rsidR="00A9690D">
        <w:rPr>
          <w:rFonts w:cs="Arial"/>
          <w:b/>
        </w:rPr>
        <w:t>POMOST Z BELKAMI</w:t>
      </w:r>
    </w:p>
    <w:p w:rsidR="009D3043" w:rsidRDefault="00A9690D" w:rsidP="009D3043">
      <w:pPr>
        <w:pStyle w:val="Bezodstpw"/>
        <w:ind w:left="720"/>
        <w:rPr>
          <w:b/>
          <w:i/>
          <w:sz w:val="20"/>
          <w:szCs w:val="24"/>
        </w:rPr>
      </w:pPr>
      <w:r>
        <w:rPr>
          <w:noProof/>
          <w:lang w:eastAsia="pl-PL"/>
        </w:rPr>
        <w:drawing>
          <wp:inline distT="0" distB="0" distL="0" distR="0" wp14:anchorId="785090D2" wp14:editId="45D0CEF9">
            <wp:extent cx="3278038" cy="300028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78137" cy="300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3043" w:rsidRPr="009D3043">
        <w:rPr>
          <w:b/>
          <w:i/>
          <w:sz w:val="20"/>
          <w:szCs w:val="24"/>
        </w:rPr>
        <w:t xml:space="preserve">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A9690D" w:rsidRPr="005D2BA0" w:rsidRDefault="00A9690D" w:rsidP="009D3043">
      <w:pPr>
        <w:pStyle w:val="Akapitzlist"/>
        <w:numPr>
          <w:ilvl w:val="0"/>
          <w:numId w:val="1"/>
        </w:numPr>
        <w:suppressAutoHyphens w:val="0"/>
      </w:pPr>
    </w:p>
    <w:p w:rsidR="00512EAB" w:rsidRDefault="00512EAB" w:rsidP="00512EAB">
      <w:pPr>
        <w:suppressAutoHyphens w:val="0"/>
        <w:rPr>
          <w:rFonts w:cs="Arial"/>
          <w:b/>
        </w:rPr>
      </w:pPr>
    </w:p>
    <w:p w:rsidR="00512EAB" w:rsidRDefault="00512EAB" w:rsidP="00512EAB">
      <w:pPr>
        <w:suppressAutoHyphens w:val="0"/>
        <w:rPr>
          <w:rFonts w:cs="Arial"/>
          <w:b/>
        </w:rPr>
      </w:pPr>
    </w:p>
    <w:p w:rsidR="00512EAB" w:rsidRDefault="00512EAB" w:rsidP="00512EAB">
      <w:pPr>
        <w:suppressAutoHyphens w:val="0"/>
        <w:rPr>
          <w:rFonts w:cs="Arial"/>
          <w:b/>
        </w:rPr>
      </w:pPr>
      <w:r>
        <w:rPr>
          <w:rFonts w:cs="Arial"/>
          <w:b/>
        </w:rPr>
        <w:t>OBSZAR BEZPIECZEŃSTWA DLA URZĄDZENIA</w:t>
      </w:r>
    </w:p>
    <w:p w:rsidR="00340560" w:rsidRDefault="00340560" w:rsidP="00512EAB">
      <w:pPr>
        <w:suppressAutoHyphens w:val="0"/>
        <w:rPr>
          <w:rFonts w:cs="Arial"/>
          <w:b/>
        </w:rPr>
      </w:pPr>
    </w:p>
    <w:p w:rsidR="00340560" w:rsidRDefault="00340560" w:rsidP="00512EAB">
      <w:pPr>
        <w:suppressAutoHyphens w:val="0"/>
        <w:rPr>
          <w:rFonts w:cs="Arial"/>
          <w:b/>
        </w:rPr>
      </w:pPr>
      <w:r>
        <w:rPr>
          <w:noProof/>
          <w:lang w:eastAsia="pl-PL"/>
        </w:rPr>
        <w:drawing>
          <wp:inline distT="0" distB="0" distL="0" distR="0" wp14:anchorId="248DC5C0" wp14:editId="6DE824BF">
            <wp:extent cx="4810451" cy="3036498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06949" cy="303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9D3043" w:rsidRPr="00EA4683" w:rsidRDefault="009D3043" w:rsidP="009D3043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9D3043" w:rsidRPr="00EA4683" w:rsidRDefault="009D3043" w:rsidP="009D3043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512EAB">
      <w:pPr>
        <w:suppressAutoHyphens w:val="0"/>
        <w:rPr>
          <w:rFonts w:cs="Arial"/>
          <w:b/>
        </w:rPr>
      </w:pPr>
    </w:p>
    <w:p w:rsidR="00512EAB" w:rsidRDefault="00340560" w:rsidP="00512EAB">
      <w:pPr>
        <w:suppressAutoHyphens w:val="0"/>
        <w:rPr>
          <w:rFonts w:cs="Arial"/>
          <w:b/>
        </w:rPr>
      </w:pPr>
      <w:r>
        <w:rPr>
          <w:noProof/>
          <w:lang w:eastAsia="pl-PL"/>
        </w:rPr>
        <w:lastRenderedPageBreak/>
        <w:drawing>
          <wp:inline distT="0" distB="0" distL="0" distR="0" wp14:anchorId="37C45C53" wp14:editId="17ACF5D4">
            <wp:extent cx="2389517" cy="2928923"/>
            <wp:effectExtent l="0" t="0" r="0" b="508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91230" cy="2931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560" w:rsidRDefault="00340560" w:rsidP="00512EAB">
      <w:pPr>
        <w:suppressAutoHyphens w:val="0"/>
        <w:rPr>
          <w:rFonts w:cs="Arial"/>
          <w:b/>
        </w:rPr>
      </w:pPr>
    </w:p>
    <w:p w:rsidR="00293E36" w:rsidRPr="00293E36" w:rsidRDefault="00293E36" w:rsidP="0030747F">
      <w:pPr>
        <w:pStyle w:val="Akapitzlist"/>
        <w:numPr>
          <w:ilvl w:val="0"/>
          <w:numId w:val="1"/>
        </w:numPr>
        <w:suppressAutoHyphens w:val="0"/>
      </w:pPr>
    </w:p>
    <w:p w:rsidR="00512EAB" w:rsidRPr="00AA0A5C" w:rsidRDefault="00293E36" w:rsidP="0030747F">
      <w:pPr>
        <w:pStyle w:val="Akapitzlist"/>
        <w:numPr>
          <w:ilvl w:val="0"/>
          <w:numId w:val="1"/>
        </w:numPr>
        <w:suppressAutoHyphens w:val="0"/>
      </w:pPr>
      <w:r>
        <w:rPr>
          <w:noProof/>
          <w:lang w:eastAsia="pl-PL"/>
        </w:rPr>
        <w:drawing>
          <wp:anchor distT="0" distB="0" distL="114300" distR="114300" simplePos="0" relativeHeight="251668480" behindDoc="0" locked="0" layoutInCell="1" allowOverlap="1" wp14:anchorId="6D5D5F65" wp14:editId="3221A585">
            <wp:simplePos x="0" y="0"/>
            <wp:positionH relativeFrom="column">
              <wp:posOffset>461010</wp:posOffset>
            </wp:positionH>
            <wp:positionV relativeFrom="paragraph">
              <wp:posOffset>194310</wp:posOffset>
            </wp:positionV>
            <wp:extent cx="3615055" cy="3166745"/>
            <wp:effectExtent l="0" t="0" r="4445" b="0"/>
            <wp:wrapTopAndBottom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3166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747F">
        <w:rPr>
          <w:rFonts w:cs="Arial"/>
          <w:b/>
        </w:rPr>
        <w:t xml:space="preserve">6. </w:t>
      </w:r>
      <w:r w:rsidR="0006358E">
        <w:rPr>
          <w:rFonts w:cs="Arial"/>
          <w:b/>
        </w:rPr>
        <w:t>SKAŁKA Z TUNELEM</w:t>
      </w:r>
    </w:p>
    <w:p w:rsidR="00293E36" w:rsidRPr="00EA4683" w:rsidRDefault="00293E36" w:rsidP="00293E36">
      <w:pPr>
        <w:pStyle w:val="Bezodstpw"/>
        <w:ind w:left="720"/>
        <w:jc w:val="left"/>
        <w:rPr>
          <w:b/>
          <w:i/>
          <w:sz w:val="20"/>
          <w:szCs w:val="24"/>
        </w:rPr>
      </w:pPr>
      <w:r w:rsidRPr="00293E36">
        <w:rPr>
          <w:b/>
          <w:i/>
          <w:sz w:val="20"/>
          <w:szCs w:val="24"/>
        </w:rPr>
        <w:t xml:space="preserve"> </w:t>
      </w:r>
      <w:r w:rsidRPr="00EA4683">
        <w:rPr>
          <w:b/>
          <w:i/>
          <w:sz w:val="20"/>
          <w:szCs w:val="24"/>
        </w:rPr>
        <w:t xml:space="preserve">Rysunek jest poglądowy, </w:t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293E36" w:rsidRPr="00EA4683" w:rsidRDefault="00293E36" w:rsidP="00293E36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512EAB">
      <w:pPr>
        <w:suppressAutoHyphens w:val="0"/>
        <w:rPr>
          <w:rFonts w:cs="Arial"/>
          <w:b/>
        </w:rPr>
      </w:pPr>
    </w:p>
    <w:p w:rsidR="00293E36" w:rsidRDefault="00293E36">
      <w:pPr>
        <w:suppressAutoHyphens w:val="0"/>
        <w:rPr>
          <w:rFonts w:cs="Arial"/>
          <w:b/>
        </w:rPr>
      </w:pPr>
      <w:r>
        <w:rPr>
          <w:rFonts w:cs="Arial"/>
          <w:b/>
        </w:rPr>
        <w:br w:type="page"/>
      </w:r>
    </w:p>
    <w:p w:rsidR="00512EAB" w:rsidRDefault="00512EAB" w:rsidP="00512EAB">
      <w:pPr>
        <w:suppressAutoHyphens w:val="0"/>
        <w:rPr>
          <w:rFonts w:cs="Arial"/>
          <w:b/>
        </w:rPr>
      </w:pPr>
      <w:r>
        <w:rPr>
          <w:rFonts w:cs="Arial"/>
          <w:b/>
        </w:rPr>
        <w:lastRenderedPageBreak/>
        <w:t>OBSZAR BEZPIECZEŃSTWA DLA URZĄDZENIA</w:t>
      </w:r>
    </w:p>
    <w:p w:rsidR="0006358E" w:rsidRDefault="0006358E" w:rsidP="00293E36">
      <w:pPr>
        <w:suppressAutoHyphens w:val="0"/>
        <w:rPr>
          <w:rFonts w:cs="Arial Narrow"/>
          <w:szCs w:val="22"/>
        </w:rPr>
      </w:pPr>
      <w:r>
        <w:rPr>
          <w:noProof/>
          <w:lang w:eastAsia="pl-P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3175</wp:posOffset>
            </wp:positionV>
            <wp:extent cx="2700020" cy="2101215"/>
            <wp:effectExtent l="0" t="0" r="5080" b="0"/>
            <wp:wrapTight wrapText="bothSides">
              <wp:wrapPolygon edited="0">
                <wp:start x="0" y="0"/>
                <wp:lineTo x="0" y="21345"/>
                <wp:lineTo x="21488" y="21345"/>
                <wp:lineTo x="21488" y="0"/>
                <wp:lineTo x="0" y="0"/>
              </wp:wrapPolygon>
            </wp:wrapTight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293E36" w:rsidRPr="00EA4683" w:rsidRDefault="00293E36" w:rsidP="00293E36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06358E" w:rsidRDefault="0006358E" w:rsidP="0006358E">
      <w:pPr>
        <w:suppressAutoHyphens w:val="0"/>
        <w:jc w:val="center"/>
        <w:rPr>
          <w:rFonts w:cs="Arial Narrow"/>
          <w:szCs w:val="22"/>
        </w:rPr>
      </w:pPr>
    </w:p>
    <w:p w:rsidR="0006358E" w:rsidRDefault="0006358E" w:rsidP="0006358E">
      <w:pPr>
        <w:suppressAutoHyphens w:val="0"/>
        <w:jc w:val="center"/>
        <w:rPr>
          <w:rFonts w:cs="Arial Narrow"/>
          <w:szCs w:val="22"/>
        </w:rPr>
      </w:pPr>
      <w:r>
        <w:rPr>
          <w:noProof/>
          <w:lang w:eastAsia="pl-PL"/>
        </w:rPr>
        <w:drawing>
          <wp:inline distT="0" distB="0" distL="0" distR="0" wp14:anchorId="0F4ED56E" wp14:editId="5E5E9F1F">
            <wp:extent cx="2829464" cy="3423592"/>
            <wp:effectExtent l="0" t="0" r="9525" b="571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29464" cy="3423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358E" w:rsidRDefault="0006358E" w:rsidP="00512EAB">
      <w:pPr>
        <w:pStyle w:val="Nagwek2"/>
        <w:shd w:val="clear" w:color="auto" w:fill="FFFFFF"/>
        <w:rPr>
          <w:rFonts w:cs="Arial Narrow"/>
          <w:szCs w:val="22"/>
        </w:rPr>
      </w:pPr>
    </w:p>
    <w:p w:rsidR="00512EAB" w:rsidRDefault="00512EAB" w:rsidP="00512EAB">
      <w:pPr>
        <w:pStyle w:val="Nagwek2"/>
        <w:shd w:val="clear" w:color="auto" w:fill="FFFFFF"/>
        <w:rPr>
          <w:bCs/>
          <w:caps/>
          <w:color w:val="000000"/>
          <w:sz w:val="24"/>
          <w:szCs w:val="45"/>
        </w:rPr>
      </w:pPr>
      <w:r>
        <w:rPr>
          <w:rFonts w:cs="Arial Narrow"/>
          <w:szCs w:val="22"/>
        </w:rPr>
        <w:t>7. URZĄDZENIE WIELOFUNKCYJNE-</w:t>
      </w:r>
      <w:r w:rsidR="0006358E">
        <w:rPr>
          <w:rFonts w:cs="Arial Narrow"/>
          <w:szCs w:val="22"/>
        </w:rPr>
        <w:t xml:space="preserve"> </w:t>
      </w:r>
      <w:r w:rsidR="0006358E" w:rsidRPr="0006358E">
        <w:rPr>
          <w:bCs/>
          <w:caps/>
          <w:color w:val="000000"/>
          <w:szCs w:val="45"/>
        </w:rPr>
        <w:t>Z WIEŻYCZKĄ I ŚLIZGAWKĄ</w:t>
      </w:r>
    </w:p>
    <w:p w:rsidR="0006358E" w:rsidRPr="0006358E" w:rsidRDefault="0006358E" w:rsidP="0006358E">
      <w:r>
        <w:rPr>
          <w:noProof/>
          <w:lang w:eastAsia="pl-PL"/>
        </w:rPr>
        <w:drawing>
          <wp:inline distT="0" distB="0" distL="0" distR="0" wp14:anchorId="44BA1B72" wp14:editId="29FB5607">
            <wp:extent cx="3816640" cy="2876479"/>
            <wp:effectExtent l="0" t="0" r="0" b="63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815497" cy="2875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293E36" w:rsidRPr="00EA4683" w:rsidRDefault="00293E36" w:rsidP="00293E36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Pr="00602D68" w:rsidRDefault="00512EAB" w:rsidP="00512EAB">
      <w:pPr>
        <w:pStyle w:val="Akapitzlist"/>
        <w:suppressAutoHyphens w:val="0"/>
        <w:ind w:left="390"/>
        <w:rPr>
          <w:rFonts w:cs="Arial Narrow"/>
          <w:szCs w:val="22"/>
        </w:rPr>
      </w:pPr>
    </w:p>
    <w:p w:rsidR="00512EAB" w:rsidRDefault="00512EAB" w:rsidP="00512EAB">
      <w:pPr>
        <w:suppressAutoHyphens w:val="0"/>
        <w:rPr>
          <w:rFonts w:cs="Arial Narrow"/>
          <w:szCs w:val="22"/>
        </w:rPr>
      </w:pPr>
    </w:p>
    <w:p w:rsidR="00512EAB" w:rsidRDefault="00512EAB" w:rsidP="00512EAB">
      <w:pPr>
        <w:suppressAutoHyphens w:val="0"/>
        <w:rPr>
          <w:rFonts w:cs="Arial Narrow"/>
          <w:b/>
          <w:szCs w:val="22"/>
        </w:rPr>
      </w:pPr>
      <w:r w:rsidRPr="00602D68">
        <w:rPr>
          <w:rFonts w:cs="Arial Narrow"/>
          <w:b/>
          <w:szCs w:val="22"/>
        </w:rPr>
        <w:t>OBSZAR BEZPIECZEŃSTWA DLA URZĄDZENIA</w:t>
      </w:r>
    </w:p>
    <w:p w:rsidR="00512EAB" w:rsidRDefault="0006358E" w:rsidP="00512EAB">
      <w:pPr>
        <w:suppressAutoHyphens w:val="0"/>
        <w:rPr>
          <w:rFonts w:cs="Arial Narrow"/>
          <w:b/>
          <w:szCs w:val="22"/>
        </w:rPr>
      </w:pPr>
      <w:r>
        <w:rPr>
          <w:noProof/>
          <w:lang w:eastAsia="pl-PL"/>
        </w:rPr>
        <w:drawing>
          <wp:inline distT="0" distB="0" distL="0" distR="0" wp14:anchorId="0996F427" wp14:editId="7F213FC0">
            <wp:extent cx="3321170" cy="2641840"/>
            <wp:effectExtent l="0" t="0" r="0" b="635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22449" cy="264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293E36" w:rsidRPr="00EA4683" w:rsidRDefault="00293E36" w:rsidP="00293E36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293E36" w:rsidRPr="00EA4683" w:rsidRDefault="00293E36" w:rsidP="00293E36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12EAB" w:rsidRDefault="00512EAB" w:rsidP="0006358E">
      <w:pPr>
        <w:spacing w:line="276" w:lineRule="auto"/>
        <w:jc w:val="both"/>
        <w:rPr>
          <w:rFonts w:cs="Arial Narrow"/>
          <w:szCs w:val="22"/>
        </w:rPr>
      </w:pPr>
      <w:r>
        <w:rPr>
          <w:rFonts w:cs="Arial Narrow"/>
          <w:szCs w:val="22"/>
        </w:rPr>
        <w:t xml:space="preserve">  </w:t>
      </w:r>
      <w:r w:rsidR="0006358E">
        <w:rPr>
          <w:noProof/>
          <w:lang w:eastAsia="pl-PL"/>
        </w:rPr>
        <w:drawing>
          <wp:inline distT="0" distB="0" distL="0" distR="0" wp14:anchorId="6FD140DA" wp14:editId="488106BC">
            <wp:extent cx="2317523" cy="2863970"/>
            <wp:effectExtent l="0" t="0" r="6985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18549" cy="286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358E">
        <w:rPr>
          <w:rFonts w:cs="Arial Narrow"/>
          <w:szCs w:val="22"/>
        </w:rPr>
        <w:t xml:space="preserve"> </w:t>
      </w:r>
      <w:r w:rsidR="0006358E">
        <w:rPr>
          <w:noProof/>
          <w:lang w:eastAsia="pl-PL"/>
        </w:rPr>
        <w:drawing>
          <wp:inline distT="0" distB="0" distL="0" distR="0" wp14:anchorId="63F47F28" wp14:editId="7F250A7C">
            <wp:extent cx="3001992" cy="3121319"/>
            <wp:effectExtent l="0" t="0" r="8255" b="317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03913" cy="3123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358E" w:rsidRDefault="0006358E" w:rsidP="0006358E">
      <w:pPr>
        <w:spacing w:line="276" w:lineRule="auto"/>
        <w:jc w:val="both"/>
        <w:rPr>
          <w:rFonts w:cs="Arial Narrow"/>
          <w:b/>
          <w:szCs w:val="22"/>
        </w:rPr>
      </w:pPr>
    </w:p>
    <w:p w:rsidR="00512EAB" w:rsidRPr="00E0395D" w:rsidRDefault="00320CBB" w:rsidP="00512EAB">
      <w:pPr>
        <w:suppressAutoHyphens w:val="0"/>
        <w:rPr>
          <w:rFonts w:cs="Arial Narrow"/>
          <w:b/>
          <w:szCs w:val="22"/>
        </w:rPr>
      </w:pPr>
      <w:r>
        <w:rPr>
          <w:rFonts w:cs="Arial Narrow"/>
          <w:b/>
          <w:szCs w:val="22"/>
        </w:rPr>
        <w:t>8</w:t>
      </w:r>
      <w:r w:rsidR="00512EAB">
        <w:rPr>
          <w:rFonts w:cs="Arial Narrow"/>
          <w:b/>
          <w:szCs w:val="22"/>
        </w:rPr>
        <w:t xml:space="preserve">. </w:t>
      </w:r>
      <w:r w:rsidR="00512EAB" w:rsidRPr="00E0395D">
        <w:rPr>
          <w:rFonts w:cs="Arial Narrow"/>
          <w:b/>
          <w:szCs w:val="22"/>
        </w:rPr>
        <w:t xml:space="preserve"> ŁAWKA METALOWA Z OPARCIEM - </w:t>
      </w:r>
      <w:r w:rsidR="0006358E">
        <w:rPr>
          <w:rFonts w:cs="Arial Narrow"/>
          <w:b/>
          <w:szCs w:val="22"/>
        </w:rPr>
        <w:t>1</w:t>
      </w:r>
      <w:r w:rsidR="00512EAB" w:rsidRPr="00E0395D">
        <w:rPr>
          <w:rFonts w:cs="Arial Narrow"/>
          <w:b/>
          <w:szCs w:val="22"/>
        </w:rPr>
        <w:t xml:space="preserve"> SZTUK</w:t>
      </w:r>
      <w:r w:rsidR="0006358E">
        <w:rPr>
          <w:rFonts w:cs="Arial Narrow"/>
          <w:b/>
          <w:szCs w:val="22"/>
        </w:rPr>
        <w:t>A</w:t>
      </w:r>
    </w:p>
    <w:p w:rsidR="00293E36" w:rsidRPr="00EA4683" w:rsidRDefault="00512EAB" w:rsidP="00293E36">
      <w:pPr>
        <w:pStyle w:val="Bezodstpw"/>
        <w:ind w:left="720"/>
        <w:rPr>
          <w:b/>
          <w:i/>
          <w:sz w:val="20"/>
          <w:szCs w:val="24"/>
        </w:rPr>
      </w:pPr>
      <w:r w:rsidRPr="00C549B2">
        <w:rPr>
          <w:b/>
          <w:noProof/>
          <w:lang w:eastAsia="pl-PL"/>
        </w:rPr>
        <w:drawing>
          <wp:inline distT="0" distB="0" distL="0" distR="0" wp14:anchorId="7A2B9603" wp14:editId="7526DC4F">
            <wp:extent cx="1085850" cy="1171986"/>
            <wp:effectExtent l="0" t="0" r="0" b="952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20070" cy="1208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549B2">
        <w:rPr>
          <w:b/>
          <w:noProof/>
          <w:lang w:eastAsia="pl-PL"/>
        </w:rPr>
        <w:drawing>
          <wp:inline distT="0" distB="0" distL="0" distR="0" wp14:anchorId="6EDEC034" wp14:editId="72806E51">
            <wp:extent cx="1934089" cy="1169582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39943" cy="1173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3E36" w:rsidRPr="00293E36">
        <w:rPr>
          <w:b/>
          <w:i/>
          <w:sz w:val="20"/>
          <w:szCs w:val="24"/>
        </w:rPr>
        <w:t xml:space="preserve"> </w:t>
      </w:r>
      <w:r w:rsidR="00293E36" w:rsidRPr="00EA4683">
        <w:rPr>
          <w:b/>
          <w:i/>
          <w:sz w:val="20"/>
          <w:szCs w:val="24"/>
        </w:rPr>
        <w:t>Rysun</w:t>
      </w:r>
      <w:r w:rsidR="009E7F04">
        <w:rPr>
          <w:b/>
          <w:i/>
          <w:sz w:val="20"/>
          <w:szCs w:val="24"/>
        </w:rPr>
        <w:t>ki</w:t>
      </w:r>
      <w:r w:rsidR="00293E36" w:rsidRPr="00EA4683">
        <w:rPr>
          <w:b/>
          <w:i/>
          <w:sz w:val="20"/>
          <w:szCs w:val="24"/>
        </w:rPr>
        <w:t xml:space="preserve"> poglądow</w:t>
      </w:r>
      <w:r w:rsidR="009E7F04">
        <w:rPr>
          <w:b/>
          <w:i/>
          <w:sz w:val="20"/>
          <w:szCs w:val="24"/>
        </w:rPr>
        <w:t>e</w:t>
      </w:r>
      <w:r w:rsidR="00293E36" w:rsidRPr="00EA4683">
        <w:rPr>
          <w:b/>
          <w:i/>
          <w:sz w:val="20"/>
          <w:szCs w:val="24"/>
        </w:rPr>
        <w:t xml:space="preserve">, </w:t>
      </w:r>
    </w:p>
    <w:p w:rsidR="00293E36" w:rsidRPr="00EA4683" w:rsidRDefault="00293E36" w:rsidP="00293E36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a zastosowanie wskazanej grafiki ma na celu zobrazowanie przedmiotu zamówienia</w:t>
      </w:r>
    </w:p>
    <w:p w:rsidR="00512EAB" w:rsidRDefault="00512EAB" w:rsidP="00512EAB">
      <w:pPr>
        <w:pStyle w:val="Akapitzlist"/>
        <w:suppressAutoHyphens w:val="0"/>
        <w:ind w:left="390"/>
        <w:rPr>
          <w:rFonts w:cs="Arial Narrow"/>
          <w:b/>
          <w:szCs w:val="22"/>
        </w:rPr>
      </w:pPr>
    </w:p>
    <w:tbl>
      <w:tblPr>
        <w:tblW w:w="12713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56"/>
        <w:gridCol w:w="6357"/>
      </w:tblGrid>
      <w:tr w:rsidR="00512EAB" w:rsidRPr="00C549B2" w:rsidTr="00320CBB">
        <w:tc>
          <w:tcPr>
            <w:tcW w:w="6356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Wymiary:</w:t>
            </w:r>
          </w:p>
        </w:tc>
        <w:tc>
          <w:tcPr>
            <w:tcW w:w="6357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150 x 61 cm</w:t>
            </w:r>
          </w:p>
        </w:tc>
      </w:tr>
      <w:tr w:rsidR="00512EAB" w:rsidRPr="00C549B2" w:rsidTr="00320CBB">
        <w:tc>
          <w:tcPr>
            <w:tcW w:w="6356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Wysokość:</w:t>
            </w:r>
          </w:p>
        </w:tc>
        <w:tc>
          <w:tcPr>
            <w:tcW w:w="6357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86 cm</w:t>
            </w:r>
          </w:p>
        </w:tc>
      </w:tr>
      <w:tr w:rsidR="00512EAB" w:rsidRPr="00C549B2" w:rsidTr="00320CBB">
        <w:tc>
          <w:tcPr>
            <w:tcW w:w="6356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Konstrukcja:</w:t>
            </w:r>
          </w:p>
        </w:tc>
        <w:tc>
          <w:tcPr>
            <w:tcW w:w="6357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 xml:space="preserve">Deski sosnowe, rury stalowe </w:t>
            </w:r>
            <w:proofErr w:type="spellStart"/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impregn</w:t>
            </w:r>
            <w:proofErr w:type="spellEnd"/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.</w:t>
            </w:r>
          </w:p>
        </w:tc>
      </w:tr>
      <w:tr w:rsidR="00512EAB" w:rsidRPr="00C549B2" w:rsidTr="00320CBB">
        <w:tc>
          <w:tcPr>
            <w:tcW w:w="6356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Wykończenie:</w:t>
            </w:r>
          </w:p>
        </w:tc>
        <w:tc>
          <w:tcPr>
            <w:tcW w:w="6357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C549B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C549B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Drewno bezrdzeniowe</w:t>
            </w:r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 xml:space="preserve"> </w:t>
            </w:r>
            <w:proofErr w:type="spellStart"/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zabezp</w:t>
            </w:r>
            <w:proofErr w:type="spellEnd"/>
            <w:r w:rsidRPr="008E641C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. lakierem</w:t>
            </w:r>
          </w:p>
        </w:tc>
      </w:tr>
    </w:tbl>
    <w:p w:rsidR="00512EAB" w:rsidRDefault="00512EAB" w:rsidP="00512EAB">
      <w:pPr>
        <w:suppressAutoHyphens w:val="0"/>
        <w:rPr>
          <w:rFonts w:cs="Arial Narrow"/>
          <w:b/>
          <w:szCs w:val="22"/>
        </w:rPr>
      </w:pPr>
      <w:r>
        <w:rPr>
          <w:rFonts w:cs="Arial"/>
        </w:rPr>
        <w:t xml:space="preserve">   </w:t>
      </w:r>
      <w:r w:rsidRPr="00C549B2">
        <w:rPr>
          <w:rFonts w:cs="Arial"/>
        </w:rPr>
        <w:t>Fundament: Urządzenie montowane w fundamencie betonowym</w:t>
      </w:r>
      <w:r w:rsidRPr="00C549B2">
        <w:rPr>
          <w:rFonts w:cs="Arial Narrow"/>
          <w:b/>
          <w:szCs w:val="22"/>
        </w:rPr>
        <w:t xml:space="preserve"> </w:t>
      </w:r>
    </w:p>
    <w:p w:rsidR="00512EAB" w:rsidRDefault="00512EAB" w:rsidP="00512EAB">
      <w:pPr>
        <w:suppressAutoHyphens w:val="0"/>
        <w:rPr>
          <w:rFonts w:cs="Arial Narrow"/>
          <w:b/>
          <w:szCs w:val="22"/>
        </w:rPr>
      </w:pPr>
    </w:p>
    <w:p w:rsidR="00512EAB" w:rsidRDefault="00512EAB" w:rsidP="00320CBB">
      <w:pPr>
        <w:pStyle w:val="Akapitzlist"/>
        <w:numPr>
          <w:ilvl w:val="0"/>
          <w:numId w:val="24"/>
        </w:numPr>
        <w:suppressAutoHyphens w:val="0"/>
        <w:jc w:val="both"/>
        <w:rPr>
          <w:rFonts w:cs="Arial Narrow"/>
          <w:b/>
          <w:szCs w:val="22"/>
        </w:rPr>
      </w:pPr>
      <w:r w:rsidRPr="00BA3108">
        <w:rPr>
          <w:noProof/>
          <w:lang w:eastAsia="pl-PL"/>
        </w:rPr>
        <w:drawing>
          <wp:anchor distT="0" distB="0" distL="114300" distR="114300" simplePos="0" relativeHeight="251663360" behindDoc="1" locked="0" layoutInCell="1" allowOverlap="1" wp14:anchorId="1BDC48CD" wp14:editId="6CE19F43">
            <wp:simplePos x="0" y="0"/>
            <wp:positionH relativeFrom="column">
              <wp:posOffset>-28575</wp:posOffset>
            </wp:positionH>
            <wp:positionV relativeFrom="paragraph">
              <wp:posOffset>306070</wp:posOffset>
            </wp:positionV>
            <wp:extent cx="1002665" cy="1304925"/>
            <wp:effectExtent l="0" t="0" r="6985" b="9525"/>
            <wp:wrapSquare wrapText="bothSides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66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0CBB">
        <w:rPr>
          <w:rFonts w:cs="Arial Narrow"/>
          <w:b/>
          <w:szCs w:val="22"/>
        </w:rPr>
        <w:t xml:space="preserve">KOSZ NA ŚMIECI – </w:t>
      </w:r>
      <w:r w:rsidR="0006358E">
        <w:rPr>
          <w:rFonts w:cs="Arial Narrow"/>
          <w:b/>
          <w:szCs w:val="22"/>
        </w:rPr>
        <w:t xml:space="preserve">1 </w:t>
      </w:r>
      <w:r w:rsidRPr="00320CBB">
        <w:rPr>
          <w:rFonts w:cs="Arial Narrow"/>
          <w:b/>
          <w:szCs w:val="22"/>
        </w:rPr>
        <w:t>SZTUK</w:t>
      </w:r>
      <w:r w:rsidR="0006358E">
        <w:rPr>
          <w:rFonts w:cs="Arial Narrow"/>
          <w:b/>
          <w:szCs w:val="22"/>
        </w:rPr>
        <w:t>A</w:t>
      </w:r>
    </w:p>
    <w:p w:rsidR="005E676E" w:rsidRPr="00EA4683" w:rsidRDefault="005E676E" w:rsidP="005E676E">
      <w:pPr>
        <w:pStyle w:val="Bezodstpw"/>
        <w:ind w:left="927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Rysunek jest poglądowy, </w:t>
      </w:r>
    </w:p>
    <w:p w:rsidR="005E676E" w:rsidRPr="00EA4683" w:rsidRDefault="005E676E" w:rsidP="005E676E">
      <w:pPr>
        <w:pStyle w:val="Bezodstpw"/>
        <w:ind w:left="927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5E676E" w:rsidRPr="00EA4683" w:rsidRDefault="005E676E" w:rsidP="005E676E">
      <w:pPr>
        <w:pStyle w:val="Bezodstpw"/>
        <w:ind w:left="927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5E676E" w:rsidRPr="00320CBB" w:rsidRDefault="005E676E" w:rsidP="005E676E">
      <w:pPr>
        <w:pStyle w:val="Akapitzlist"/>
        <w:suppressAutoHyphens w:val="0"/>
        <w:ind w:left="927"/>
        <w:jc w:val="both"/>
        <w:rPr>
          <w:rFonts w:cs="Arial Narrow"/>
          <w:b/>
          <w:szCs w:val="22"/>
        </w:rPr>
      </w:pPr>
    </w:p>
    <w:tbl>
      <w:tblPr>
        <w:tblW w:w="12713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56"/>
        <w:gridCol w:w="6357"/>
      </w:tblGrid>
      <w:tr w:rsidR="00512EAB" w:rsidRPr="00D95A62" w:rsidTr="00320CBB"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Wymiary:</w:t>
            </w:r>
          </w:p>
        </w:tc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42,2 x 38,4 cm</w:t>
            </w:r>
          </w:p>
        </w:tc>
      </w:tr>
      <w:tr w:rsidR="00512EAB" w:rsidRPr="00D95A62" w:rsidTr="00320CBB"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Wysokość:</w:t>
            </w:r>
          </w:p>
        </w:tc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100 cm</w:t>
            </w:r>
          </w:p>
        </w:tc>
      </w:tr>
      <w:tr w:rsidR="00512EAB" w:rsidRPr="00D95A62" w:rsidTr="00320CBB"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Konstrukcja:</w:t>
            </w:r>
          </w:p>
        </w:tc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Stal malowana proszkowo</w:t>
            </w:r>
          </w:p>
        </w:tc>
      </w:tr>
      <w:tr w:rsidR="00512EAB" w:rsidRPr="00D95A62" w:rsidTr="00320CBB"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Pr="00D95A62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Wykończenie:</w:t>
            </w:r>
          </w:p>
        </w:tc>
        <w:tc>
          <w:tcPr>
            <w:tcW w:w="4530" w:type="dxa"/>
            <w:tcBorders>
              <w:top w:val="single" w:sz="6" w:space="0" w:color="EFEFEF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512EAB" w:rsidRDefault="00512EAB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  <w:r w:rsidRPr="00D95A62"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  <w:t>Drewno bezrdzeniowe</w:t>
            </w:r>
          </w:p>
          <w:p w:rsidR="0006358E" w:rsidRPr="00D95A62" w:rsidRDefault="0006358E" w:rsidP="00320CBB">
            <w:pPr>
              <w:suppressAutoHyphens w:val="0"/>
              <w:rPr>
                <w:rFonts w:ascii="Arial" w:hAnsi="Arial" w:cs="Arial"/>
                <w:color w:val="000000"/>
                <w:sz w:val="18"/>
                <w:szCs w:val="21"/>
                <w:lang w:eastAsia="pl-PL"/>
              </w:rPr>
            </w:pPr>
          </w:p>
        </w:tc>
      </w:tr>
    </w:tbl>
    <w:p w:rsidR="00512EAB" w:rsidRDefault="0006358E" w:rsidP="00512EAB">
      <w:pPr>
        <w:pStyle w:val="Akapitzlist"/>
        <w:numPr>
          <w:ilvl w:val="0"/>
          <w:numId w:val="20"/>
        </w:numPr>
        <w:suppressAutoHyphens w:val="0"/>
        <w:rPr>
          <w:rFonts w:cs="Arial Narrow"/>
          <w:b/>
          <w:szCs w:val="22"/>
        </w:rPr>
      </w:pPr>
      <w:r>
        <w:rPr>
          <w:rFonts w:cs="Arial Narrow"/>
          <w:b/>
          <w:szCs w:val="22"/>
        </w:rPr>
        <w:t>TABLICA INFORMACYJNA- REGULAMIN</w:t>
      </w:r>
      <w:r w:rsidR="00512EAB">
        <w:rPr>
          <w:rFonts w:cs="Arial Narrow"/>
          <w:b/>
          <w:szCs w:val="22"/>
        </w:rPr>
        <w:t>– 1 SZTUKA</w:t>
      </w:r>
    </w:p>
    <w:p w:rsidR="00C5673A" w:rsidRDefault="00C5673A" w:rsidP="00C5673A">
      <w:pPr>
        <w:pStyle w:val="Akapitzlist"/>
        <w:suppressAutoHyphens w:val="0"/>
        <w:ind w:left="927"/>
        <w:rPr>
          <w:rFonts w:cs="Arial Narrow"/>
          <w:b/>
          <w:szCs w:val="22"/>
        </w:rPr>
      </w:pPr>
    </w:p>
    <w:p w:rsidR="005E676E" w:rsidRPr="00EA4683" w:rsidRDefault="005E676E" w:rsidP="005E676E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>Rysun</w:t>
      </w:r>
      <w:r w:rsidR="009E7F04">
        <w:rPr>
          <w:b/>
          <w:i/>
          <w:sz w:val="20"/>
          <w:szCs w:val="24"/>
        </w:rPr>
        <w:t>ki poglądowe</w:t>
      </w:r>
      <w:r w:rsidRPr="00EA4683">
        <w:rPr>
          <w:b/>
          <w:i/>
          <w:sz w:val="20"/>
          <w:szCs w:val="24"/>
        </w:rPr>
        <w:t xml:space="preserve">, </w:t>
      </w:r>
    </w:p>
    <w:p w:rsidR="005E676E" w:rsidRPr="00EA4683" w:rsidRDefault="005E676E" w:rsidP="005E676E">
      <w:pPr>
        <w:pStyle w:val="Bezodstpw"/>
        <w:ind w:left="720"/>
        <w:rPr>
          <w:b/>
          <w:i/>
          <w:sz w:val="20"/>
          <w:szCs w:val="24"/>
        </w:rPr>
      </w:pPr>
      <w:r w:rsidRPr="00EA4683">
        <w:rPr>
          <w:b/>
          <w:i/>
          <w:sz w:val="20"/>
          <w:szCs w:val="24"/>
        </w:rPr>
        <w:t xml:space="preserve">a zastosowanie wskazanej grafiki </w:t>
      </w:r>
    </w:p>
    <w:p w:rsidR="005E676E" w:rsidRPr="00EA4683" w:rsidRDefault="005E676E" w:rsidP="005E676E">
      <w:pPr>
        <w:pStyle w:val="Bezodstpw"/>
        <w:ind w:left="720"/>
        <w:rPr>
          <w:b/>
          <w:i/>
        </w:rPr>
      </w:pPr>
      <w:r w:rsidRPr="00EA4683">
        <w:rPr>
          <w:b/>
          <w:i/>
          <w:sz w:val="20"/>
          <w:szCs w:val="24"/>
        </w:rPr>
        <w:t>ma na celu zobrazowanie przedmiotu zamówienia</w:t>
      </w:r>
    </w:p>
    <w:p w:rsidR="0006358E" w:rsidRDefault="009E7F04" w:rsidP="00C5673A">
      <w:pPr>
        <w:suppressAutoHyphens w:val="0"/>
        <w:jc w:val="center"/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71552" behindDoc="0" locked="0" layoutInCell="1" allowOverlap="1" wp14:anchorId="65CA6365" wp14:editId="2053F76E">
            <wp:simplePos x="0" y="0"/>
            <wp:positionH relativeFrom="column">
              <wp:posOffset>3352165</wp:posOffset>
            </wp:positionH>
            <wp:positionV relativeFrom="paragraph">
              <wp:posOffset>113030</wp:posOffset>
            </wp:positionV>
            <wp:extent cx="2859405" cy="903605"/>
            <wp:effectExtent l="0" t="0" r="0" b="0"/>
            <wp:wrapSquare wrapText="bothSides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4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0528" behindDoc="1" locked="0" layoutInCell="1" allowOverlap="1" wp14:anchorId="612F488B" wp14:editId="6DFEDF53">
            <wp:simplePos x="0" y="0"/>
            <wp:positionH relativeFrom="column">
              <wp:posOffset>1502410</wp:posOffset>
            </wp:positionH>
            <wp:positionV relativeFrom="paragraph">
              <wp:posOffset>133985</wp:posOffset>
            </wp:positionV>
            <wp:extent cx="1849755" cy="2470785"/>
            <wp:effectExtent l="0" t="0" r="0" b="5715"/>
            <wp:wrapTight wrapText="bothSides">
              <wp:wrapPolygon edited="0">
                <wp:start x="0" y="0"/>
                <wp:lineTo x="0" y="21483"/>
                <wp:lineTo x="21355" y="21483"/>
                <wp:lineTo x="21355" y="0"/>
                <wp:lineTo x="0" y="0"/>
              </wp:wrapPolygon>
            </wp:wrapTight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2470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58E">
        <w:rPr>
          <w:noProof/>
          <w:lang w:eastAsia="pl-PL"/>
        </w:rPr>
        <w:drawing>
          <wp:inline distT="0" distB="0" distL="0" distR="0" wp14:anchorId="5FE05E3E" wp14:editId="3D8C4D49">
            <wp:extent cx="889713" cy="2604977"/>
            <wp:effectExtent l="0" t="0" r="5715" b="508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89713" cy="2604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73A" w:rsidRDefault="00C5673A" w:rsidP="0006358E">
      <w:pPr>
        <w:suppressAutoHyphens w:val="0"/>
        <w:rPr>
          <w:noProof/>
          <w:lang w:eastAsia="pl-PL"/>
        </w:rPr>
      </w:pPr>
    </w:p>
    <w:p w:rsidR="00C5673A" w:rsidRPr="0006358E" w:rsidRDefault="00C5673A" w:rsidP="0006358E">
      <w:pPr>
        <w:suppressAutoHyphens w:val="0"/>
        <w:rPr>
          <w:rFonts w:cs="Arial Narrow"/>
          <w:b/>
          <w:szCs w:val="22"/>
        </w:rPr>
      </w:pPr>
    </w:p>
    <w:p w:rsidR="0006358E" w:rsidRDefault="0006358E" w:rsidP="0006358E">
      <w:pPr>
        <w:suppressAutoHyphens w:val="0"/>
        <w:rPr>
          <w:rFonts w:cs="Arial Narrow"/>
          <w:b/>
          <w:szCs w:val="22"/>
        </w:rPr>
      </w:pPr>
    </w:p>
    <w:p w:rsidR="0006358E" w:rsidRPr="0006358E" w:rsidRDefault="0006358E" w:rsidP="0006358E">
      <w:pPr>
        <w:suppressAutoHyphens w:val="0"/>
        <w:rPr>
          <w:rFonts w:cs="Arial Narrow"/>
          <w:b/>
          <w:szCs w:val="22"/>
        </w:rPr>
      </w:pPr>
    </w:p>
    <w:p w:rsidR="00A938AA" w:rsidRDefault="00A938AA" w:rsidP="00A938AA">
      <w:pPr>
        <w:pStyle w:val="Nagwek2"/>
        <w:numPr>
          <w:ilvl w:val="1"/>
          <w:numId w:val="25"/>
        </w:num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Układ konstrukcyjny obiektu budowlanego</w:t>
      </w:r>
      <w:r>
        <w:rPr>
          <w:rFonts w:cs="Arial Narrow"/>
          <w:szCs w:val="24"/>
        </w:rPr>
        <w:t>. Informacje o zasadniczych elementach wyposażenia budowlano- instalacyjnego.</w:t>
      </w:r>
    </w:p>
    <w:p w:rsidR="00323E64" w:rsidRPr="00323E64" w:rsidRDefault="00323E64" w:rsidP="00323E64"/>
    <w:p w:rsidR="00886341" w:rsidRDefault="00323E64" w:rsidP="00323E64">
      <w:pPr>
        <w:ind w:firstLine="720"/>
        <w:jc w:val="both"/>
      </w:pPr>
      <w:r>
        <w:t xml:space="preserve">Zastosowane rozwiązania konstrukcyjne dla urządzeń zawarte są w projekcie i dotyczą robót inżynieryjnych prostych nie wymagających dodatkowych opracowań, całość spełnia wymogi bezpieczeństwa konstrukcji podbudów pod tego typu obiekty – rozwiązania systemowe producenta urządzeń. </w:t>
      </w:r>
    </w:p>
    <w:p w:rsidR="00886341" w:rsidRDefault="00886341" w:rsidP="00323E64">
      <w:pPr>
        <w:ind w:firstLine="720"/>
        <w:jc w:val="both"/>
      </w:pPr>
      <w:r>
        <w:t xml:space="preserve">Obiekt objęty budową nawierzchni i urządzeń jest obiektem o konstrukcji prostej, która nie wymaga wykonywania obliczeń przewidzianych dla konstrukcji nośnych, nie występują w zakresie opracowania żadne elementy, które wymagałyby wykonania takich obliczeń. Konstrukcja fundamentów jest określana przez producenta urządzeń i dostarczana jako komplet wraz z urządzeniami </w:t>
      </w:r>
    </w:p>
    <w:p w:rsidR="00512EAB" w:rsidRDefault="00FB324A" w:rsidP="00323E64">
      <w:pPr>
        <w:ind w:firstLine="720"/>
        <w:jc w:val="both"/>
      </w:pPr>
      <w:r>
        <w:t>Zastosowane w projekcie materiały, rozwiązania techniczne i urządzenia winny spełniać normy bezpieczeństwa (posiadać odpowiednie atesty i aprobaty).</w:t>
      </w:r>
    </w:p>
    <w:p w:rsidR="00323E64" w:rsidRPr="00805526" w:rsidRDefault="00323E64" w:rsidP="00861F42">
      <w:pPr>
        <w:ind w:firstLine="720"/>
        <w:rPr>
          <w:szCs w:val="24"/>
          <w:lang w:eastAsia="pl-PL"/>
        </w:rPr>
      </w:pPr>
      <w:r>
        <w:t>Wszystkie urządzenia i elementy wyposażenia placu zabaw należy fundamentować i instalować zgodnie z PN EN 1176-1:2009 i PN EN 1176-7:2009.</w:t>
      </w:r>
    </w:p>
    <w:p w:rsidR="00B24133" w:rsidRPr="004877A7" w:rsidRDefault="00B24133">
      <w:pPr>
        <w:spacing w:line="276" w:lineRule="auto"/>
        <w:rPr>
          <w:rFonts w:cs="Arial Narrow"/>
        </w:rPr>
      </w:pPr>
    </w:p>
    <w:p w:rsidR="00886341" w:rsidRDefault="00886341" w:rsidP="00886341">
      <w:pPr>
        <w:pStyle w:val="Nagwek2"/>
        <w:numPr>
          <w:ilvl w:val="1"/>
          <w:numId w:val="25"/>
        </w:numPr>
      </w:pPr>
      <w:r w:rsidRPr="00BA7CFA">
        <w:rPr>
          <w:szCs w:val="24"/>
        </w:rPr>
        <w:t>Wyposażenie instalacyjne</w:t>
      </w:r>
      <w:r w:rsidRPr="00BA7CFA">
        <w:rPr>
          <w:szCs w:val="24"/>
        </w:rPr>
        <w:tab/>
      </w:r>
      <w:r>
        <w:rPr>
          <w:szCs w:val="24"/>
        </w:rPr>
        <w:t xml:space="preserve">i aranżacyjne. </w:t>
      </w:r>
      <w:r>
        <w:rPr>
          <w:shd w:val="clear" w:color="auto" w:fill="FFFFFF"/>
        </w:rPr>
        <w:t> Informacja o wyposażeniu technicznym budynku, w tym projektowanym źródle lub źródłach ciepła do ogrzewania i przygotowania ciepłej wody użytkowej</w:t>
      </w:r>
    </w:p>
    <w:p w:rsidR="00EC7D42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  <w:r>
        <w:rPr>
          <w:rFonts w:cs="Arial Narrow"/>
          <w:szCs w:val="22"/>
        </w:rPr>
        <w:t>Nie dotyczy zakresu opracowania.</w:t>
      </w: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Default="00886341" w:rsidP="00886341">
      <w:pPr>
        <w:pStyle w:val="Nagwek2"/>
        <w:numPr>
          <w:ilvl w:val="1"/>
          <w:numId w:val="25"/>
        </w:numPr>
        <w:rPr>
          <w:shd w:val="clear" w:color="auto" w:fill="FFFFFF"/>
        </w:rPr>
      </w:pPr>
      <w:r>
        <w:rPr>
          <w:shd w:val="clear" w:color="auto" w:fill="FFFFFF"/>
        </w:rPr>
        <w:t>P</w:t>
      </w:r>
      <w:r w:rsidRPr="004F553E">
        <w:rPr>
          <w:shd w:val="clear" w:color="auto" w:fill="FFFFFF"/>
        </w:rPr>
        <w:t>rojektowane rozwiązania materiałowe i techniczne mające wpływ na otoczenie, w tym środowisko</w:t>
      </w:r>
    </w:p>
    <w:p w:rsidR="00886341" w:rsidRPr="004877A7" w:rsidRDefault="00886341" w:rsidP="00886341">
      <w:pPr>
        <w:spacing w:line="276" w:lineRule="auto"/>
        <w:ind w:firstLine="720"/>
        <w:jc w:val="both"/>
        <w:rPr>
          <w:rFonts w:cs="Arial Narrow"/>
          <w:szCs w:val="22"/>
        </w:rPr>
      </w:pPr>
      <w:r>
        <w:t xml:space="preserve">Obiekt nie wywiera negatywnego wpływu na środowisko. </w:t>
      </w:r>
      <w:r w:rsidRPr="004877A7">
        <w:rPr>
          <w:rFonts w:cs="Arial Narrow"/>
          <w:color w:val="000000"/>
          <w:szCs w:val="22"/>
        </w:rPr>
        <w:t xml:space="preserve">Realizacja </w:t>
      </w:r>
      <w:r>
        <w:rPr>
          <w:rFonts w:cs="Arial Narrow"/>
          <w:color w:val="000000"/>
          <w:szCs w:val="22"/>
        </w:rPr>
        <w:t>inwestycji</w:t>
      </w:r>
      <w:r w:rsidRPr="004877A7">
        <w:rPr>
          <w:rFonts w:cs="Arial Narrow"/>
          <w:color w:val="000000"/>
          <w:szCs w:val="22"/>
        </w:rPr>
        <w:t xml:space="preserve"> nie stanowi zagrożenia dla otoczenia ze względu na emisję </w:t>
      </w:r>
      <w:r w:rsidRPr="004877A7">
        <w:rPr>
          <w:rFonts w:cs="Arial Narrow"/>
          <w:szCs w:val="22"/>
        </w:rPr>
        <w:t>zanieczyszczeń, nie stanowi źródła emisji hałasu.</w:t>
      </w:r>
    </w:p>
    <w:p w:rsidR="00886341" w:rsidRPr="004877A7" w:rsidRDefault="00886341" w:rsidP="00886341">
      <w:pPr>
        <w:spacing w:line="276" w:lineRule="auto"/>
        <w:jc w:val="both"/>
        <w:rPr>
          <w:rFonts w:cs="Arial Narrow"/>
          <w:color w:val="000000"/>
          <w:szCs w:val="22"/>
        </w:rPr>
      </w:pPr>
      <w:r w:rsidRPr="004877A7">
        <w:rPr>
          <w:rFonts w:cs="Arial Narrow"/>
          <w:szCs w:val="22"/>
        </w:rPr>
        <w:t>Projektowane użytkowanie obiektu</w:t>
      </w:r>
      <w:r>
        <w:rPr>
          <w:rFonts w:cs="Arial Narrow"/>
          <w:szCs w:val="22"/>
        </w:rPr>
        <w:t xml:space="preserve"> </w:t>
      </w:r>
      <w:r w:rsidRPr="004877A7">
        <w:rPr>
          <w:rFonts w:cs="Arial Narrow"/>
          <w:szCs w:val="22"/>
        </w:rPr>
        <w:t>nie powoduje niekorzystnego oddziaływania na powierzchnię w rejonie  projektowanej inwestycji. Projektowana inwestycja nie stanowi zagrożenia dla wód  podziemnych. Projektowana inwestycja nie będzie stanowiła zagrożenia dla środowiska.</w:t>
      </w:r>
      <w:r w:rsidRPr="004877A7">
        <w:rPr>
          <w:rFonts w:cs="Arial Narrow"/>
          <w:color w:val="000000"/>
          <w:szCs w:val="22"/>
        </w:rPr>
        <w:t xml:space="preserve"> Nie przewiduje się zagrożeń dla higieny i zdrowia użytkowników projektowanego obiektu. </w:t>
      </w: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Pr="00886341" w:rsidRDefault="00886341" w:rsidP="00886341">
      <w:pPr>
        <w:pStyle w:val="Akapitzlist"/>
        <w:numPr>
          <w:ilvl w:val="1"/>
          <w:numId w:val="25"/>
        </w:numPr>
        <w:spacing w:line="276" w:lineRule="auto"/>
        <w:jc w:val="both"/>
        <w:rPr>
          <w:rFonts w:cs="Arial Narrow"/>
          <w:szCs w:val="22"/>
        </w:rPr>
      </w:pPr>
      <w:r w:rsidRPr="00886341">
        <w:rPr>
          <w:rFonts w:cs="Arial"/>
          <w:b/>
          <w:bCs/>
        </w:rPr>
        <w:t>Charakterystyka ekologiczna</w:t>
      </w:r>
    </w:p>
    <w:p w:rsidR="00886341" w:rsidRDefault="00886341" w:rsidP="00886341">
      <w:pPr>
        <w:pStyle w:val="Akapitzlist"/>
        <w:spacing w:line="276" w:lineRule="auto"/>
        <w:ind w:left="360"/>
        <w:jc w:val="both"/>
      </w:pPr>
    </w:p>
    <w:p w:rsidR="00886341" w:rsidRPr="00886341" w:rsidRDefault="00886341" w:rsidP="00886341">
      <w:pPr>
        <w:pStyle w:val="Akapitzlist"/>
        <w:spacing w:line="276" w:lineRule="auto"/>
        <w:ind w:left="360" w:firstLine="360"/>
        <w:jc w:val="both"/>
      </w:pPr>
      <w:r w:rsidRPr="00886341">
        <w:t>Wykonanie projektowanej budowy nie oddziałuje w żaden znaczący sposób na środowisko zarówno podczas prowadzenia prac budowlanych jak i na etapie eksploatacji obiektu.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  <w:color w:val="333333"/>
        </w:rPr>
      </w:pPr>
      <w:r w:rsidRPr="00886341">
        <w:rPr>
          <w:rFonts w:cs="Arial"/>
        </w:rPr>
        <w:t xml:space="preserve">Projektowana inwestycja </w:t>
      </w:r>
      <w:r w:rsidRPr="00886341">
        <w:rPr>
          <w:rFonts w:cs="Arial"/>
          <w:u w:val="single"/>
        </w:rPr>
        <w:t>nie powoduje</w:t>
      </w:r>
      <w:r w:rsidRPr="00886341">
        <w:rPr>
          <w:rFonts w:cs="Arial"/>
        </w:rPr>
        <w:t xml:space="preserve"> zagrożeń w następujących kategoriach: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  <w:color w:val="333333"/>
        </w:rPr>
        <w:t xml:space="preserve">- </w:t>
      </w:r>
      <w:r w:rsidRPr="00886341">
        <w:rPr>
          <w:rFonts w:cs="Arial"/>
        </w:rPr>
        <w:t xml:space="preserve">zapotrzebowania, ilości i jakości wody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 xml:space="preserve">- jakości i sposobu odprowadzania ścieków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 xml:space="preserve">- zanieczyszczanie wód gruntowych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 xml:space="preserve">- emisja zanieczyszczeń pyłowych, gazowych i płynnych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>- wytwarzanie odpadów stałych – w obiekcie nie przewiduje się powstawania znaczących ilości odpadów bytowych ani odpadów toksycznych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 xml:space="preserve">- emisja hałasu, wibracje i promieniowanie /w szczególności jonizujące/, zakłócenia elektromagnetyczne i inne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"/>
        </w:rPr>
      </w:pPr>
      <w:r w:rsidRPr="00886341">
        <w:rPr>
          <w:rFonts w:cs="Arial"/>
        </w:rPr>
        <w:t>- zagrożenie istniejącego drzewostanu, powierzchni ziemi, gleby</w:t>
      </w:r>
    </w:p>
    <w:p w:rsidR="00886341" w:rsidRPr="00886341" w:rsidRDefault="00886341" w:rsidP="00886341">
      <w:pPr>
        <w:spacing w:line="276" w:lineRule="auto"/>
        <w:jc w:val="both"/>
        <w:rPr>
          <w:rFonts w:cs="Arial"/>
        </w:rPr>
      </w:pPr>
      <w:r w:rsidRPr="00886341">
        <w:rPr>
          <w:rFonts w:cs="Arial"/>
        </w:rPr>
        <w:t>Przyjęte w projekcie architektoniczno- budowlanym rozwiązania przestrzenne, funkcjonalne i techniczne ograniczają lub eliminują wpływ obiektu budowlanego na środowisko przyrodnicze, zdrowie ludzi i inne obiekty budowlane.</w:t>
      </w:r>
    </w:p>
    <w:p w:rsidR="00886341" w:rsidRDefault="00886341" w:rsidP="00886341">
      <w:pPr>
        <w:spacing w:line="276" w:lineRule="auto"/>
        <w:ind w:firstLine="720"/>
        <w:jc w:val="both"/>
        <w:rPr>
          <w:rFonts w:cs="Arial"/>
        </w:rPr>
      </w:pPr>
      <w:r w:rsidRPr="00886341">
        <w:rPr>
          <w:rFonts w:cs="Arial"/>
        </w:rPr>
        <w:t xml:space="preserve">Oddziaływania na środowisko będzie miało charakter lokalny o ograniczonym do pobliskiego otoczenia zasięgu. W zakresie stosowanej technologii przewidziano powszechnie znane i sprawdzone rozwiązania nie </w:t>
      </w:r>
      <w:r w:rsidRPr="00886341">
        <w:rPr>
          <w:rFonts w:cs="Arial"/>
        </w:rPr>
        <w:lastRenderedPageBreak/>
        <w:t xml:space="preserve">stanowiące uciążliwości dla środowiska i ludzi. Ze wzg. Na brak szkodliwego oddziaływania na środowisko, tereny otaczające inwestycję nie odnotowują uciążliwości ani szkodliwości. </w:t>
      </w:r>
    </w:p>
    <w:p w:rsidR="00886341" w:rsidRDefault="00886341" w:rsidP="00886341">
      <w:pPr>
        <w:spacing w:line="276" w:lineRule="auto"/>
        <w:ind w:firstLine="720"/>
        <w:jc w:val="both"/>
        <w:rPr>
          <w:rFonts w:cs="Arial"/>
        </w:rPr>
      </w:pPr>
    </w:p>
    <w:p w:rsidR="00886341" w:rsidRDefault="00886341" w:rsidP="00886341">
      <w:pPr>
        <w:pStyle w:val="Nagwek2"/>
        <w:numPr>
          <w:ilvl w:val="1"/>
          <w:numId w:val="25"/>
        </w:numPr>
        <w:spacing w:line="276" w:lineRule="auto"/>
        <w:rPr>
          <w:szCs w:val="24"/>
          <w:lang w:eastAsia="ar-SA"/>
        </w:rPr>
      </w:pPr>
      <w:bookmarkStart w:id="1" w:name="_Toc464816990"/>
      <w:r>
        <w:rPr>
          <w:szCs w:val="24"/>
          <w:lang w:eastAsia="ar-SA"/>
        </w:rPr>
        <w:t xml:space="preserve">       </w:t>
      </w:r>
      <w:r w:rsidRPr="00417F22">
        <w:rPr>
          <w:szCs w:val="24"/>
          <w:lang w:eastAsia="ar-SA"/>
        </w:rPr>
        <w:t>Analiza możliwości racjonalnego wykorzystania pod względem technicznym, ekonomicznym i środowiskowym odnawialnych źródeł energii.</w:t>
      </w:r>
      <w:bookmarkEnd w:id="1"/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 Narrow"/>
          <w:szCs w:val="22"/>
        </w:rPr>
      </w:pPr>
      <w:r w:rsidRPr="00886341">
        <w:rPr>
          <w:rFonts w:cs="Arial Narrow"/>
          <w:szCs w:val="22"/>
        </w:rPr>
        <w:t>Nie dotyczy zakresu opracowania.</w:t>
      </w:r>
    </w:p>
    <w:p w:rsidR="00886341" w:rsidRPr="00886341" w:rsidRDefault="00886341" w:rsidP="00886341">
      <w:pPr>
        <w:rPr>
          <w:b/>
          <w:lang w:eastAsia="ar-SA"/>
        </w:rPr>
      </w:pPr>
    </w:p>
    <w:p w:rsidR="00886341" w:rsidRPr="00417F22" w:rsidRDefault="00886341" w:rsidP="00886341">
      <w:pPr>
        <w:pStyle w:val="Akapitzlist"/>
        <w:numPr>
          <w:ilvl w:val="1"/>
          <w:numId w:val="25"/>
        </w:numPr>
        <w:suppressAutoHyphens w:val="0"/>
        <w:rPr>
          <w:rFonts w:cs="Arial Narrow"/>
          <w:b/>
        </w:rPr>
      </w:pPr>
      <w:r>
        <w:rPr>
          <w:rFonts w:cs="Arial Narrow"/>
          <w:b/>
        </w:rPr>
        <w:t xml:space="preserve">       </w:t>
      </w:r>
      <w:r w:rsidRPr="00417F22">
        <w:rPr>
          <w:rFonts w:cs="Arial Narrow"/>
          <w:b/>
        </w:rPr>
        <w:t>Analiza technicznych i ekonomicznych możliwości wykorzystania urządzeń, które automatycznie regulują temperaturę w pomieszczeniach lub strefach.</w:t>
      </w:r>
    </w:p>
    <w:p w:rsidR="00886341" w:rsidRDefault="00886341" w:rsidP="00886341">
      <w:pPr>
        <w:spacing w:line="276" w:lineRule="auto"/>
        <w:ind w:firstLine="360"/>
        <w:jc w:val="both"/>
        <w:rPr>
          <w:rFonts w:cs="Arial Narrow"/>
          <w:szCs w:val="22"/>
        </w:rPr>
      </w:pPr>
      <w:r w:rsidRPr="00886341">
        <w:rPr>
          <w:rFonts w:cs="Arial Narrow"/>
          <w:szCs w:val="22"/>
        </w:rPr>
        <w:t>Nie dotyczy zakresu opracowania.</w:t>
      </w:r>
    </w:p>
    <w:p w:rsidR="00886341" w:rsidRPr="00886341" w:rsidRDefault="00886341" w:rsidP="00886341">
      <w:pPr>
        <w:spacing w:line="276" w:lineRule="auto"/>
        <w:ind w:firstLine="360"/>
        <w:jc w:val="both"/>
        <w:rPr>
          <w:rFonts w:cs="Arial Narrow"/>
          <w:b/>
          <w:szCs w:val="22"/>
        </w:rPr>
      </w:pPr>
    </w:p>
    <w:p w:rsidR="00886341" w:rsidRPr="00886341" w:rsidRDefault="00886341" w:rsidP="00886341">
      <w:pPr>
        <w:pStyle w:val="Akapitzlist"/>
        <w:numPr>
          <w:ilvl w:val="1"/>
          <w:numId w:val="25"/>
        </w:numPr>
        <w:spacing w:line="276" w:lineRule="auto"/>
        <w:jc w:val="both"/>
        <w:rPr>
          <w:rFonts w:cs="Arial Narrow"/>
          <w:szCs w:val="22"/>
        </w:rPr>
      </w:pPr>
      <w:r w:rsidRPr="00886341">
        <w:rPr>
          <w:rFonts w:cs="Arial Narrow"/>
          <w:b/>
        </w:rPr>
        <w:t xml:space="preserve">Ochrona przeciwpożarowa budynków </w:t>
      </w:r>
    </w:p>
    <w:p w:rsidR="00886341" w:rsidRPr="00886341" w:rsidRDefault="00886341" w:rsidP="00886341">
      <w:pPr>
        <w:pStyle w:val="Akapitzlist"/>
        <w:spacing w:line="276" w:lineRule="auto"/>
        <w:ind w:left="360"/>
        <w:jc w:val="both"/>
        <w:rPr>
          <w:rFonts w:cs="Arial Narrow"/>
          <w:szCs w:val="22"/>
        </w:rPr>
      </w:pPr>
      <w:r w:rsidRPr="00886341">
        <w:rPr>
          <w:rFonts w:cs="Arial Narrow"/>
          <w:szCs w:val="22"/>
        </w:rPr>
        <w:t>Nie dotyczy zakresu opracowania.</w:t>
      </w:r>
      <w:r w:rsidRPr="00886341">
        <w:rPr>
          <w:rFonts w:cs="Arial Narrow"/>
        </w:rPr>
        <w:t xml:space="preserve"> </w:t>
      </w:r>
    </w:p>
    <w:p w:rsidR="00EC7D42" w:rsidRDefault="00EC7D42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Pr="00BA7CFA" w:rsidRDefault="00886341" w:rsidP="00886341">
      <w:pPr>
        <w:pStyle w:val="Nagwek2"/>
        <w:rPr>
          <w:szCs w:val="24"/>
        </w:rPr>
      </w:pPr>
      <w:r>
        <w:rPr>
          <w:szCs w:val="24"/>
        </w:rPr>
        <w:t>2</w:t>
      </w:r>
      <w:r w:rsidRPr="00BA7CFA">
        <w:rPr>
          <w:szCs w:val="24"/>
        </w:rPr>
        <w:t>.</w:t>
      </w:r>
      <w:r>
        <w:rPr>
          <w:szCs w:val="24"/>
        </w:rPr>
        <w:t>11</w:t>
      </w:r>
      <w:r w:rsidRPr="00BA7CFA">
        <w:rPr>
          <w:szCs w:val="24"/>
        </w:rPr>
        <w:t xml:space="preserve">. </w:t>
      </w:r>
      <w:r w:rsidRPr="00BA7CFA">
        <w:rPr>
          <w:szCs w:val="24"/>
        </w:rPr>
        <w:tab/>
        <w:t>Spełnienie warunków niezbędnych do korzystania z obiektu przez osoby niepełnosprawne</w:t>
      </w: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Default="00886341" w:rsidP="00886341">
      <w:pPr>
        <w:spacing w:line="276" w:lineRule="auto"/>
        <w:ind w:firstLine="720"/>
        <w:jc w:val="both"/>
        <w:rPr>
          <w:rFonts w:cs="Arial Narrow"/>
          <w:szCs w:val="24"/>
        </w:rPr>
      </w:pPr>
      <w:r w:rsidRPr="0064713B">
        <w:rPr>
          <w:rFonts w:cs="Arial Narrow"/>
          <w:szCs w:val="24"/>
        </w:rPr>
        <w:t>Zgodnie z warunkami Rozporządzenia Ministra Infrastruktury z dnia 12 kwietnia 2002 r. w sprawie warunków technicznych, jakim powinny odpowiadać budynki i ich usytuowanie (</w:t>
      </w:r>
      <w:r w:rsidRPr="0064713B">
        <w:rPr>
          <w:bCs/>
        </w:rPr>
        <w:t>DZ.U. z 7 czerwca 2019, poz. 1065</w:t>
      </w:r>
      <w:r w:rsidRPr="0064713B">
        <w:rPr>
          <w:rFonts w:cs="Arial Narrow"/>
          <w:szCs w:val="24"/>
        </w:rPr>
        <w:t xml:space="preserve">. z </w:t>
      </w:r>
      <w:proofErr w:type="spellStart"/>
      <w:r w:rsidRPr="0064713B">
        <w:rPr>
          <w:rFonts w:cs="Arial Narrow"/>
          <w:szCs w:val="24"/>
        </w:rPr>
        <w:t>późn</w:t>
      </w:r>
      <w:proofErr w:type="spellEnd"/>
      <w:r w:rsidRPr="0064713B">
        <w:rPr>
          <w:rFonts w:cs="Arial Narrow"/>
          <w:szCs w:val="24"/>
        </w:rPr>
        <w:t xml:space="preserve">. zm.) dostosowuje się </w:t>
      </w:r>
      <w:r>
        <w:rPr>
          <w:rFonts w:cs="Arial Narrow"/>
          <w:szCs w:val="24"/>
        </w:rPr>
        <w:t>obiekt</w:t>
      </w:r>
      <w:r w:rsidRPr="0064713B">
        <w:rPr>
          <w:rFonts w:cs="Arial Narrow"/>
          <w:szCs w:val="24"/>
        </w:rPr>
        <w:t xml:space="preserve"> do potrzeb osób niepełnosprawnych</w:t>
      </w:r>
      <w:r w:rsidR="00C5673A">
        <w:rPr>
          <w:rFonts w:cs="Arial Narrow"/>
          <w:szCs w:val="24"/>
        </w:rPr>
        <w:t>.</w:t>
      </w:r>
      <w:r w:rsidRPr="0064713B">
        <w:rPr>
          <w:rFonts w:cs="Arial Narrow"/>
          <w:szCs w:val="24"/>
        </w:rPr>
        <w:t xml:space="preserve"> </w:t>
      </w:r>
    </w:p>
    <w:p w:rsidR="00886341" w:rsidRDefault="00C5673A" w:rsidP="00886341">
      <w:pPr>
        <w:spacing w:line="276" w:lineRule="auto"/>
        <w:ind w:firstLine="720"/>
        <w:jc w:val="both"/>
        <w:rPr>
          <w:rFonts w:cs="Arial Narrow"/>
          <w:b/>
          <w:bCs/>
          <w:szCs w:val="22"/>
        </w:rPr>
      </w:pPr>
      <w:r>
        <w:rPr>
          <w:rFonts w:cs="Arial Narrow"/>
          <w:bCs/>
          <w:szCs w:val="22"/>
        </w:rPr>
        <w:t xml:space="preserve">Możliwość realizacji </w:t>
      </w:r>
      <w:r w:rsidR="00886341" w:rsidRPr="00E349F6">
        <w:rPr>
          <w:rFonts w:cs="Arial Narrow"/>
          <w:bCs/>
          <w:szCs w:val="22"/>
        </w:rPr>
        <w:t>Huśtawk</w:t>
      </w:r>
      <w:r>
        <w:rPr>
          <w:rFonts w:cs="Arial Narrow"/>
          <w:bCs/>
          <w:szCs w:val="22"/>
        </w:rPr>
        <w:t>i</w:t>
      </w:r>
      <w:r w:rsidR="00886341" w:rsidRPr="00E349F6">
        <w:rPr>
          <w:rFonts w:cs="Arial Narrow"/>
          <w:bCs/>
          <w:szCs w:val="22"/>
        </w:rPr>
        <w:t xml:space="preserve"> „bocianie gniazdo”</w:t>
      </w:r>
      <w:r w:rsidR="00886341" w:rsidRPr="00E349F6">
        <w:rPr>
          <w:rFonts w:cs="Arial Narrow"/>
          <w:szCs w:val="22"/>
        </w:rPr>
        <w:t> </w:t>
      </w:r>
      <w:r>
        <w:rPr>
          <w:rFonts w:cs="Arial Narrow"/>
          <w:szCs w:val="22"/>
        </w:rPr>
        <w:t>zamiast siedziska płaskiego daje możliwość</w:t>
      </w:r>
      <w:r w:rsidR="00886341" w:rsidRPr="00E349F6">
        <w:rPr>
          <w:rFonts w:cs="Arial Narrow"/>
          <w:szCs w:val="22"/>
        </w:rPr>
        <w:t xml:space="preserve"> użytkowania </w:t>
      </w:r>
      <w:r>
        <w:rPr>
          <w:rFonts w:cs="Arial Narrow"/>
          <w:szCs w:val="22"/>
        </w:rPr>
        <w:t>go</w:t>
      </w:r>
      <w:r w:rsidR="00886341" w:rsidRPr="00E349F6">
        <w:rPr>
          <w:rFonts w:cs="Arial Narrow"/>
          <w:szCs w:val="22"/>
        </w:rPr>
        <w:t xml:space="preserve"> placu zabaw przez dzieci w każdym wieku</w:t>
      </w:r>
      <w:r w:rsidR="00886341">
        <w:rPr>
          <w:rFonts w:cs="Arial Narrow"/>
          <w:szCs w:val="22"/>
        </w:rPr>
        <w:t>,</w:t>
      </w:r>
      <w:r w:rsidR="00886341" w:rsidRPr="00E349F6">
        <w:rPr>
          <w:rFonts w:cs="Arial Narrow"/>
          <w:szCs w:val="22"/>
        </w:rPr>
        <w:t xml:space="preserve"> jak również przez osoby </w:t>
      </w:r>
      <w:r w:rsidR="00886341" w:rsidRPr="00E349F6">
        <w:rPr>
          <w:rFonts w:cs="Arial Narrow"/>
          <w:bCs/>
          <w:szCs w:val="22"/>
        </w:rPr>
        <w:t>niepełnosprawne.</w:t>
      </w: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Pr="00BA7CFA" w:rsidRDefault="00886341" w:rsidP="00886341">
      <w:pPr>
        <w:pStyle w:val="Nagwek2"/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2</w:t>
      </w:r>
      <w:r w:rsidRPr="00BA7CFA">
        <w:rPr>
          <w:rFonts w:cs="Arial Narrow"/>
          <w:szCs w:val="24"/>
        </w:rPr>
        <w:t>.1</w:t>
      </w:r>
      <w:r>
        <w:rPr>
          <w:rFonts w:cs="Arial Narrow"/>
          <w:szCs w:val="24"/>
        </w:rPr>
        <w:t>2</w:t>
      </w:r>
      <w:r w:rsidRPr="00BA7CFA">
        <w:rPr>
          <w:rFonts w:cs="Arial Narrow"/>
          <w:szCs w:val="24"/>
        </w:rPr>
        <w:t xml:space="preserve">. </w:t>
      </w:r>
      <w:r w:rsidRPr="00BA7CFA">
        <w:rPr>
          <w:rFonts w:cs="Arial Narrow"/>
          <w:szCs w:val="24"/>
        </w:rPr>
        <w:tab/>
        <w:t>Uwagi Końcowe</w:t>
      </w:r>
    </w:p>
    <w:p w:rsidR="00886341" w:rsidRPr="00BA7CFA" w:rsidRDefault="00886341" w:rsidP="00886341">
      <w:pPr>
        <w:spacing w:line="276" w:lineRule="auto"/>
        <w:jc w:val="both"/>
        <w:rPr>
          <w:rFonts w:cs="Arial Narrow"/>
          <w:szCs w:val="24"/>
        </w:rPr>
      </w:pPr>
    </w:p>
    <w:p w:rsidR="00886341" w:rsidRPr="00BA7CFA" w:rsidRDefault="00886341" w:rsidP="00886341">
      <w:pPr>
        <w:spacing w:line="276" w:lineRule="auto"/>
        <w:ind w:firstLine="708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Prace powinny być prowadzone pod nadzorem osoby posiadającej uprawnienia budowlane.</w:t>
      </w:r>
      <w:r w:rsidRPr="00BA7CFA">
        <w:rPr>
          <w:rFonts w:cs="Arial Narrow"/>
          <w:szCs w:val="24"/>
        </w:rPr>
        <w:br/>
        <w:t>Wszystkie zastosowane materiały winny mieć stosowne aprobaty i dopuszczenia.</w:t>
      </w:r>
      <w:r w:rsidRPr="00BA7CFA">
        <w:rPr>
          <w:rFonts w:cs="Arial Narrow"/>
          <w:szCs w:val="24"/>
        </w:rPr>
        <w:br/>
        <w:t>Roboty należy wykonać zgodnie z obowiązującymi warunkami technicznymi, sztuką budowlaną i przy zachowaniu przepisów BHP.</w:t>
      </w: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886341" w:rsidRDefault="00886341" w:rsidP="00EC7D42">
      <w:pPr>
        <w:spacing w:line="276" w:lineRule="auto"/>
        <w:ind w:firstLine="720"/>
        <w:jc w:val="both"/>
        <w:rPr>
          <w:rFonts w:cs="Arial Narrow"/>
          <w:szCs w:val="22"/>
        </w:rPr>
      </w:pPr>
    </w:p>
    <w:p w:rsidR="005E768F" w:rsidRPr="004877A7" w:rsidRDefault="005E768F" w:rsidP="00EC7D42">
      <w:pPr>
        <w:spacing w:line="276" w:lineRule="auto"/>
        <w:ind w:firstLine="720"/>
        <w:jc w:val="both"/>
      </w:pPr>
      <w:r w:rsidRPr="004877A7">
        <w:rPr>
          <w:b/>
        </w:rPr>
        <w:t>2. CZĘŚĆ RYSUNKOWA:</w:t>
      </w:r>
    </w:p>
    <w:p w:rsidR="005E768F" w:rsidRPr="004877A7" w:rsidRDefault="005E768F" w:rsidP="005E768F">
      <w:pPr>
        <w:spacing w:line="360" w:lineRule="auto"/>
      </w:pPr>
    </w:p>
    <w:p w:rsidR="005E768F" w:rsidRDefault="005E768F" w:rsidP="005E768F">
      <w:pPr>
        <w:spacing w:line="360" w:lineRule="auto"/>
      </w:pPr>
    </w:p>
    <w:p w:rsidR="00D95A62" w:rsidRDefault="0063114F" w:rsidP="00543336">
      <w:pPr>
        <w:spacing w:line="360" w:lineRule="auto"/>
        <w:rPr>
          <w:rFonts w:cs="Arial"/>
          <w:b/>
        </w:rPr>
      </w:pPr>
      <w:r>
        <w:t>2. Plan rozmieszczenia urządzeń</w:t>
      </w:r>
      <w:r>
        <w:tab/>
      </w:r>
      <w:r>
        <w:tab/>
      </w:r>
      <w:r>
        <w:tab/>
      </w:r>
      <w:r>
        <w:tab/>
      </w:r>
      <w:r>
        <w:tab/>
      </w:r>
      <w:r>
        <w:tab/>
        <w:t>skala 1:</w:t>
      </w:r>
      <w:r w:rsidR="006E703D">
        <w:t>250</w:t>
      </w:r>
      <w:r>
        <w:t xml:space="preserve">    rys. nr P-01</w:t>
      </w:r>
    </w:p>
    <w:sectPr w:rsidR="00D95A62" w:rsidSect="00F25FAE">
      <w:pgSz w:w="11906" w:h="16838"/>
      <w:pgMar w:top="1417" w:right="1417" w:bottom="1884" w:left="1417" w:header="709" w:footer="1417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358E" w:rsidRDefault="0006358E">
      <w:r>
        <w:separator/>
      </w:r>
    </w:p>
  </w:endnote>
  <w:endnote w:type="continuationSeparator" w:id="0">
    <w:p w:rsidR="0006358E" w:rsidRDefault="000635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28"/>
        <w:szCs w:val="28"/>
      </w:rPr>
      <w:id w:val="-1423562780"/>
      <w:docPartObj>
        <w:docPartGallery w:val="Page Numbers (Bottom of Page)"/>
        <w:docPartUnique/>
      </w:docPartObj>
    </w:sdtPr>
    <w:sdtEndPr>
      <w:rPr>
        <w:rFonts w:ascii="Arial Narrow" w:hAnsi="Arial Narrow"/>
        <w:sz w:val="22"/>
      </w:rPr>
    </w:sdtEndPr>
    <w:sdtContent>
      <w:p w:rsidR="0006358E" w:rsidRPr="00320CBB" w:rsidRDefault="0006358E">
        <w:pPr>
          <w:pStyle w:val="Stopka"/>
          <w:rPr>
            <w:sz w:val="18"/>
          </w:rPr>
        </w:pPr>
        <w:r w:rsidRPr="00320CBB">
          <w:rPr>
            <w:rFonts w:eastAsiaTheme="majorEastAsia" w:cstheme="majorBidi"/>
            <w:szCs w:val="28"/>
          </w:rPr>
          <w:t xml:space="preserve">str. </w:t>
        </w:r>
        <w:r w:rsidRPr="00320CBB">
          <w:rPr>
            <w:rFonts w:eastAsiaTheme="minorEastAsia"/>
            <w:sz w:val="18"/>
            <w:szCs w:val="22"/>
          </w:rPr>
          <w:fldChar w:fldCharType="begin"/>
        </w:r>
        <w:r w:rsidRPr="00320CBB">
          <w:rPr>
            <w:sz w:val="18"/>
          </w:rPr>
          <w:instrText>PAGE    \* MERGEFORMAT</w:instrText>
        </w:r>
        <w:r w:rsidRPr="00320CBB">
          <w:rPr>
            <w:rFonts w:eastAsiaTheme="minorEastAsia"/>
            <w:sz w:val="18"/>
            <w:szCs w:val="22"/>
          </w:rPr>
          <w:fldChar w:fldCharType="separate"/>
        </w:r>
        <w:r w:rsidR="009E7F04" w:rsidRPr="009E7F04">
          <w:rPr>
            <w:rFonts w:eastAsiaTheme="majorEastAsia" w:cstheme="majorBidi"/>
            <w:noProof/>
            <w:szCs w:val="28"/>
          </w:rPr>
          <w:t>19</w:t>
        </w:r>
        <w:r w:rsidRPr="00320CBB">
          <w:rPr>
            <w:rFonts w:eastAsiaTheme="majorEastAsia" w:cstheme="majorBidi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358E" w:rsidRDefault="0006358E">
      <w:r>
        <w:separator/>
      </w:r>
    </w:p>
  </w:footnote>
  <w:footnote w:type="continuationSeparator" w:id="0">
    <w:p w:rsidR="0006358E" w:rsidRDefault="0006358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1">
    <w:nsid w:val="00000003"/>
    <w:multiLevelType w:val="multilevel"/>
    <w:tmpl w:val="4B7E7DA2"/>
    <w:name w:val="WW8Num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</w:abstractNum>
  <w:abstractNum w:abstractNumId="3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 Narrow" w:hAnsi="Arial Narrow" w:cs="Arial Narrow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ascii="Arial Narrow" w:hAnsi="Arial Narrow" w:cs="Arial Narrow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ascii="Arial Narrow" w:hAnsi="Arial Narrow" w:cs="Arial Narrow" w:hint="default"/>
      </w:rPr>
    </w:lvl>
  </w:abstractNum>
  <w:abstractNum w:abstractNumId="4">
    <w:nsid w:val="00000006"/>
    <w:multiLevelType w:val="multilevel"/>
    <w:tmpl w:val="68588D4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  <w:rPr>
        <w:rFonts w:ascii="Arial Narrow" w:hAnsi="Arial Narrow" w:cs="Arial Narrow" w:hint="default"/>
        <w:b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Arial Narrow" w:hAnsi="Arial Narrow" w:cs="Arial Narrow"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Arial Narrow" w:hAnsi="Arial Narrow" w:cs="Arial Narrow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Arial Narrow" w:hAnsi="Arial Narrow" w:cs="Arial Narrow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Arial Narrow" w:hAnsi="Arial Narrow" w:cs="Arial Narrow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Arial Narrow" w:hAnsi="Arial Narrow" w:cs="Arial Narrow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  <w:rPr>
        <w:rFonts w:ascii="Arial Narrow" w:hAnsi="Arial Narrow" w:cs="Arial Narrow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Arial Narrow" w:hAnsi="Arial Narrow" w:cs="Arial Narrow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Arial Narrow" w:hAnsi="Arial Narrow" w:cs="Arial Narrow" w:hint="default"/>
      </w:rPr>
    </w:lvl>
  </w:abstractNum>
  <w:abstractNum w:abstractNumId="5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</w:abstractNum>
  <w:abstractNum w:abstractNumId="6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4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220" w:hanging="2160"/>
      </w:pPr>
      <w:rPr>
        <w:rFonts w:cs="Times New Roman" w:hint="default"/>
      </w:rPr>
    </w:lvl>
  </w:abstractNum>
  <w:abstractNum w:abstractNumId="7">
    <w:nsid w:val="00000009"/>
    <w:multiLevelType w:val="singleLevel"/>
    <w:tmpl w:val="00000009"/>
    <w:name w:val="WW8Num9"/>
    <w:lvl w:ilvl="0">
      <w:start w:val="1"/>
      <w:numFmt w:val="upperRoman"/>
      <w:pStyle w:val="Wypunktowanie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</w:abstractNum>
  <w:abstractNum w:abstractNumId="8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9">
    <w:nsid w:val="0000000B"/>
    <w:multiLevelType w:val="multilevel"/>
    <w:tmpl w:val="0000000B"/>
    <w:name w:val="WW8Num11"/>
    <w:lvl w:ilvl="0">
      <w:start w:val="1"/>
      <w:numFmt w:val="decimal"/>
      <w:pStyle w:val="inv2"/>
      <w:lvlText w:val="%1."/>
      <w:lvlJc w:val="left"/>
      <w:pPr>
        <w:tabs>
          <w:tab w:val="num" w:pos="2084"/>
        </w:tabs>
        <w:ind w:left="208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94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345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395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04"/>
        </w:tabs>
        <w:ind w:left="446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324"/>
        </w:tabs>
        <w:ind w:left="496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84"/>
        </w:tabs>
        <w:ind w:left="546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04"/>
        </w:tabs>
        <w:ind w:left="6044" w:hanging="1440"/>
      </w:pPr>
      <w:rPr>
        <w:rFonts w:cs="Times New Roman" w:hint="default"/>
      </w:rPr>
    </w:lvl>
  </w:abstractNum>
  <w:abstractNum w:abstractNumId="1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000000D"/>
    <w:multiLevelType w:val="multilevel"/>
    <w:tmpl w:val="0000000D"/>
    <w:name w:val="WW8Num13"/>
    <w:lvl w:ilvl="0">
      <w:start w:val="2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i w:val="0"/>
        <w:iCs w:val="0"/>
        <w:sz w:val="28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12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13">
    <w:nsid w:val="0000000F"/>
    <w:multiLevelType w:val="singleLevel"/>
    <w:tmpl w:val="0000000F"/>
    <w:name w:val="WW8Num15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</w:abstractNum>
  <w:abstractNum w:abstractNumId="14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5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6">
    <w:nsid w:val="00000014"/>
    <w:multiLevelType w:val="multilevel"/>
    <w:tmpl w:val="00000014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07C00831"/>
    <w:multiLevelType w:val="hybridMultilevel"/>
    <w:tmpl w:val="FECA404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0E172DF6"/>
    <w:multiLevelType w:val="hybridMultilevel"/>
    <w:tmpl w:val="D482FC26"/>
    <w:lvl w:ilvl="0" w:tplc="0415000F">
      <w:start w:val="10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13210D60"/>
    <w:multiLevelType w:val="multilevel"/>
    <w:tmpl w:val="7AF470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>
    <w:nsid w:val="1AC83171"/>
    <w:multiLevelType w:val="hybridMultilevel"/>
    <w:tmpl w:val="C388DD84"/>
    <w:lvl w:ilvl="0" w:tplc="2960D4CA">
      <w:start w:val="9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1C442157"/>
    <w:multiLevelType w:val="multilevel"/>
    <w:tmpl w:val="70004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22">
    <w:nsid w:val="28755579"/>
    <w:multiLevelType w:val="hybridMultilevel"/>
    <w:tmpl w:val="B964C8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91240C0"/>
    <w:multiLevelType w:val="multilevel"/>
    <w:tmpl w:val="993E6E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5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4">
    <w:nsid w:val="39B177BB"/>
    <w:multiLevelType w:val="multilevel"/>
    <w:tmpl w:val="4798E5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76" w:hanging="1440"/>
      </w:pPr>
      <w:rPr>
        <w:rFonts w:hint="default"/>
      </w:rPr>
    </w:lvl>
  </w:abstractNum>
  <w:abstractNum w:abstractNumId="25">
    <w:nsid w:val="4DBB50CB"/>
    <w:multiLevelType w:val="multilevel"/>
    <w:tmpl w:val="764849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6">
    <w:nsid w:val="52E44DA3"/>
    <w:multiLevelType w:val="hybridMultilevel"/>
    <w:tmpl w:val="3E664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6233CFB"/>
    <w:multiLevelType w:val="hybridMultilevel"/>
    <w:tmpl w:val="5CF824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6248F2"/>
    <w:multiLevelType w:val="hybridMultilevel"/>
    <w:tmpl w:val="6388E29E"/>
    <w:lvl w:ilvl="0" w:tplc="BBD0906E">
      <w:start w:val="3"/>
      <w:numFmt w:val="upperRoman"/>
      <w:lvlText w:val="%1-"/>
      <w:lvlJc w:val="left"/>
      <w:pPr>
        <w:ind w:left="180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60C111D1"/>
    <w:multiLevelType w:val="multilevel"/>
    <w:tmpl w:val="0A1E6DF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>
    <w:nsid w:val="66645B48"/>
    <w:multiLevelType w:val="multilevel"/>
    <w:tmpl w:val="2878D9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76" w:hanging="1440"/>
      </w:pPr>
      <w:rPr>
        <w:rFonts w:hint="default"/>
      </w:rPr>
    </w:lvl>
  </w:abstractNum>
  <w:abstractNum w:abstractNumId="31">
    <w:nsid w:val="66ED5342"/>
    <w:multiLevelType w:val="hybridMultilevel"/>
    <w:tmpl w:val="808027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2F3F50"/>
    <w:multiLevelType w:val="multilevel"/>
    <w:tmpl w:val="7EDE8E44"/>
    <w:lvl w:ilvl="0">
      <w:start w:val="1"/>
      <w:numFmt w:val="decimal"/>
      <w:lvlText w:val="%1."/>
      <w:lvlJc w:val="left"/>
      <w:pPr>
        <w:tabs>
          <w:tab w:val="num" w:pos="0"/>
        </w:tabs>
        <w:ind w:left="465" w:hanging="465"/>
      </w:pPr>
      <w:rPr>
        <w:rFonts w:ascii="Arial Narrow" w:hAnsi="Arial Narrow" w:cs="Arial Narrow" w:hint="defaul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142"/>
        </w:tabs>
        <w:ind w:left="862" w:hanging="720"/>
      </w:pPr>
      <w:rPr>
        <w:rFonts w:ascii="Arial Narrow" w:hAnsi="Arial Narrow" w:cs="Arial Narrow" w:hint="default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Arial Narrow" w:hAnsi="Arial Narrow" w:cs="Arial Narrow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Arial Narrow" w:hAnsi="Arial Narrow" w:cs="Arial Narrow" w:hint="default"/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Arial Narrow" w:hAnsi="Arial Narrow" w:cs="Arial Narrow" w:hint="default"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Arial Narrow" w:hAnsi="Arial Narrow" w:cs="Arial Narrow" w:hint="default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ascii="Arial Narrow" w:hAnsi="Arial Narrow" w:cs="Arial Narrow" w:hint="default"/>
        <w:sz w:val="24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Arial Narrow" w:hAnsi="Arial Narrow" w:cs="Arial Narrow" w:hint="default"/>
        <w:sz w:val="24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Arial Narrow" w:hAnsi="Arial Narrow" w:cs="Arial Narrow" w:hint="default"/>
        <w:sz w:val="24"/>
      </w:rPr>
    </w:lvl>
  </w:abstractNum>
  <w:abstractNum w:abstractNumId="33">
    <w:nsid w:val="79B01FE9"/>
    <w:multiLevelType w:val="hybridMultilevel"/>
    <w:tmpl w:val="D4CE6410"/>
    <w:lvl w:ilvl="0" w:tplc="9A9001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9"/>
  </w:num>
  <w:num w:numId="5">
    <w:abstractNumId w:val="13"/>
  </w:num>
  <w:num w:numId="6">
    <w:abstractNumId w:val="14"/>
  </w:num>
  <w:num w:numId="7">
    <w:abstractNumId w:val="32"/>
  </w:num>
  <w:num w:numId="8">
    <w:abstractNumId w:val="2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2"/>
  </w:num>
  <w:num w:numId="11">
    <w:abstractNumId w:val="31"/>
  </w:num>
  <w:num w:numId="12">
    <w:abstractNumId w:val="28"/>
  </w:num>
  <w:num w:numId="13">
    <w:abstractNumId w:val="27"/>
  </w:num>
  <w:num w:numId="14">
    <w:abstractNumId w:val="5"/>
  </w:num>
  <w:num w:numId="15">
    <w:abstractNumId w:val="15"/>
  </w:num>
  <w:num w:numId="16">
    <w:abstractNumId w:val="26"/>
  </w:num>
  <w:num w:numId="17">
    <w:abstractNumId w:val="33"/>
  </w:num>
  <w:num w:numId="18">
    <w:abstractNumId w:val="17"/>
  </w:num>
  <w:num w:numId="19">
    <w:abstractNumId w:val="19"/>
  </w:num>
  <w:num w:numId="20">
    <w:abstractNumId w:val="18"/>
  </w:num>
  <w:num w:numId="21">
    <w:abstractNumId w:val="23"/>
  </w:num>
  <w:num w:numId="22">
    <w:abstractNumId w:val="30"/>
  </w:num>
  <w:num w:numId="23">
    <w:abstractNumId w:val="24"/>
  </w:num>
  <w:num w:numId="24">
    <w:abstractNumId w:val="20"/>
  </w:num>
  <w:num w:numId="25">
    <w:abstractNumId w:val="29"/>
  </w:num>
  <w:num w:numId="26">
    <w:abstractNumId w:val="25"/>
    <w:lvlOverride w:ilvl="0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6F5E"/>
    <w:rsid w:val="00000FFD"/>
    <w:rsid w:val="00001C0A"/>
    <w:rsid w:val="000020ED"/>
    <w:rsid w:val="00003F66"/>
    <w:rsid w:val="0000511E"/>
    <w:rsid w:val="000066BD"/>
    <w:rsid w:val="00014F7A"/>
    <w:rsid w:val="00015A74"/>
    <w:rsid w:val="000205B5"/>
    <w:rsid w:val="00020F5E"/>
    <w:rsid w:val="00022464"/>
    <w:rsid w:val="00022B61"/>
    <w:rsid w:val="00023367"/>
    <w:rsid w:val="00025DFB"/>
    <w:rsid w:val="00031606"/>
    <w:rsid w:val="00043943"/>
    <w:rsid w:val="00054272"/>
    <w:rsid w:val="00055B46"/>
    <w:rsid w:val="00056274"/>
    <w:rsid w:val="0006358E"/>
    <w:rsid w:val="00065217"/>
    <w:rsid w:val="0006539D"/>
    <w:rsid w:val="00074416"/>
    <w:rsid w:val="00077594"/>
    <w:rsid w:val="00080C55"/>
    <w:rsid w:val="00082D78"/>
    <w:rsid w:val="000842A6"/>
    <w:rsid w:val="0008490B"/>
    <w:rsid w:val="000857CC"/>
    <w:rsid w:val="00090406"/>
    <w:rsid w:val="00095436"/>
    <w:rsid w:val="000A2768"/>
    <w:rsid w:val="000A2935"/>
    <w:rsid w:val="000A3C75"/>
    <w:rsid w:val="000A5A31"/>
    <w:rsid w:val="000B12C5"/>
    <w:rsid w:val="000B13FA"/>
    <w:rsid w:val="000B42B2"/>
    <w:rsid w:val="000B431D"/>
    <w:rsid w:val="000B5300"/>
    <w:rsid w:val="000B7AD9"/>
    <w:rsid w:val="000D6069"/>
    <w:rsid w:val="000E1822"/>
    <w:rsid w:val="000E4589"/>
    <w:rsid w:val="000E6FAE"/>
    <w:rsid w:val="000F33DD"/>
    <w:rsid w:val="000F6304"/>
    <w:rsid w:val="00104C79"/>
    <w:rsid w:val="0010719F"/>
    <w:rsid w:val="00110B86"/>
    <w:rsid w:val="00112596"/>
    <w:rsid w:val="0011316B"/>
    <w:rsid w:val="001179BF"/>
    <w:rsid w:val="00121012"/>
    <w:rsid w:val="00123A6E"/>
    <w:rsid w:val="00123E2D"/>
    <w:rsid w:val="00136413"/>
    <w:rsid w:val="00137813"/>
    <w:rsid w:val="0014256B"/>
    <w:rsid w:val="0014256C"/>
    <w:rsid w:val="00144B74"/>
    <w:rsid w:val="00145BD2"/>
    <w:rsid w:val="00147D8E"/>
    <w:rsid w:val="00147F66"/>
    <w:rsid w:val="001524AB"/>
    <w:rsid w:val="0015629F"/>
    <w:rsid w:val="00162D1B"/>
    <w:rsid w:val="001638EC"/>
    <w:rsid w:val="001707D7"/>
    <w:rsid w:val="0017225C"/>
    <w:rsid w:val="001724B9"/>
    <w:rsid w:val="00174178"/>
    <w:rsid w:val="00176770"/>
    <w:rsid w:val="00177FAA"/>
    <w:rsid w:val="00180EC9"/>
    <w:rsid w:val="0018345A"/>
    <w:rsid w:val="0018760B"/>
    <w:rsid w:val="001909AD"/>
    <w:rsid w:val="00192804"/>
    <w:rsid w:val="0019429E"/>
    <w:rsid w:val="00195A21"/>
    <w:rsid w:val="00197F2E"/>
    <w:rsid w:val="001A0ACD"/>
    <w:rsid w:val="001A3846"/>
    <w:rsid w:val="001A3B78"/>
    <w:rsid w:val="001A5089"/>
    <w:rsid w:val="001A7F10"/>
    <w:rsid w:val="001B412E"/>
    <w:rsid w:val="001C29E0"/>
    <w:rsid w:val="001C7043"/>
    <w:rsid w:val="001D0D3C"/>
    <w:rsid w:val="001D782E"/>
    <w:rsid w:val="001E0055"/>
    <w:rsid w:val="001E6734"/>
    <w:rsid w:val="001F069B"/>
    <w:rsid w:val="001F3592"/>
    <w:rsid w:val="001F415B"/>
    <w:rsid w:val="001F74F0"/>
    <w:rsid w:val="00207B3C"/>
    <w:rsid w:val="00210890"/>
    <w:rsid w:val="00210F0B"/>
    <w:rsid w:val="002174CE"/>
    <w:rsid w:val="00222BA5"/>
    <w:rsid w:val="00225835"/>
    <w:rsid w:val="00227AD9"/>
    <w:rsid w:val="00230D59"/>
    <w:rsid w:val="002346BB"/>
    <w:rsid w:val="0023736C"/>
    <w:rsid w:val="00240C03"/>
    <w:rsid w:val="002424BF"/>
    <w:rsid w:val="002437CE"/>
    <w:rsid w:val="00247EC4"/>
    <w:rsid w:val="00255D70"/>
    <w:rsid w:val="00262AC2"/>
    <w:rsid w:val="00264FAF"/>
    <w:rsid w:val="00270329"/>
    <w:rsid w:val="00282328"/>
    <w:rsid w:val="00285CE5"/>
    <w:rsid w:val="00292C70"/>
    <w:rsid w:val="00293E36"/>
    <w:rsid w:val="00295DFC"/>
    <w:rsid w:val="00297FBB"/>
    <w:rsid w:val="002A6404"/>
    <w:rsid w:val="002B7283"/>
    <w:rsid w:val="002B7603"/>
    <w:rsid w:val="002C0E50"/>
    <w:rsid w:val="002C2D29"/>
    <w:rsid w:val="002C37BC"/>
    <w:rsid w:val="002C66A0"/>
    <w:rsid w:val="002D07B4"/>
    <w:rsid w:val="002E03C1"/>
    <w:rsid w:val="002E29E2"/>
    <w:rsid w:val="002E3067"/>
    <w:rsid w:val="002E38AF"/>
    <w:rsid w:val="002E7946"/>
    <w:rsid w:val="002F1163"/>
    <w:rsid w:val="002F480E"/>
    <w:rsid w:val="002F626C"/>
    <w:rsid w:val="0030316A"/>
    <w:rsid w:val="00304E66"/>
    <w:rsid w:val="0030747F"/>
    <w:rsid w:val="00307DEA"/>
    <w:rsid w:val="00315453"/>
    <w:rsid w:val="00320CBB"/>
    <w:rsid w:val="00323E64"/>
    <w:rsid w:val="003276BD"/>
    <w:rsid w:val="00327B84"/>
    <w:rsid w:val="00332886"/>
    <w:rsid w:val="00337604"/>
    <w:rsid w:val="00340560"/>
    <w:rsid w:val="0034176D"/>
    <w:rsid w:val="0035147F"/>
    <w:rsid w:val="00355AE6"/>
    <w:rsid w:val="00355CAD"/>
    <w:rsid w:val="00357399"/>
    <w:rsid w:val="003621E7"/>
    <w:rsid w:val="003661FF"/>
    <w:rsid w:val="003666DB"/>
    <w:rsid w:val="00375022"/>
    <w:rsid w:val="003768B3"/>
    <w:rsid w:val="003877C2"/>
    <w:rsid w:val="00387FDF"/>
    <w:rsid w:val="003927C1"/>
    <w:rsid w:val="0039326D"/>
    <w:rsid w:val="003A28C5"/>
    <w:rsid w:val="003A702E"/>
    <w:rsid w:val="003B7CB5"/>
    <w:rsid w:val="003C07A3"/>
    <w:rsid w:val="003C6BDC"/>
    <w:rsid w:val="003D03DF"/>
    <w:rsid w:val="003D44CA"/>
    <w:rsid w:val="003E6EC4"/>
    <w:rsid w:val="003F115D"/>
    <w:rsid w:val="003F35EB"/>
    <w:rsid w:val="00405145"/>
    <w:rsid w:val="0040758D"/>
    <w:rsid w:val="00416354"/>
    <w:rsid w:val="00421AAA"/>
    <w:rsid w:val="00441C91"/>
    <w:rsid w:val="00443446"/>
    <w:rsid w:val="004437B0"/>
    <w:rsid w:val="0044523B"/>
    <w:rsid w:val="0044598B"/>
    <w:rsid w:val="00445E13"/>
    <w:rsid w:val="00446A08"/>
    <w:rsid w:val="00447C50"/>
    <w:rsid w:val="0045196F"/>
    <w:rsid w:val="00452B94"/>
    <w:rsid w:val="00453D08"/>
    <w:rsid w:val="004552D7"/>
    <w:rsid w:val="00455628"/>
    <w:rsid w:val="00464C45"/>
    <w:rsid w:val="00465832"/>
    <w:rsid w:val="00470CCF"/>
    <w:rsid w:val="00473CDE"/>
    <w:rsid w:val="00474D8F"/>
    <w:rsid w:val="004877A7"/>
    <w:rsid w:val="004920FA"/>
    <w:rsid w:val="00492295"/>
    <w:rsid w:val="0049503E"/>
    <w:rsid w:val="004A4DEB"/>
    <w:rsid w:val="004A5741"/>
    <w:rsid w:val="004A5D74"/>
    <w:rsid w:val="004A6B22"/>
    <w:rsid w:val="004B3291"/>
    <w:rsid w:val="004B3995"/>
    <w:rsid w:val="004B6456"/>
    <w:rsid w:val="004B7084"/>
    <w:rsid w:val="004B7387"/>
    <w:rsid w:val="004C167A"/>
    <w:rsid w:val="004C2DD3"/>
    <w:rsid w:val="004C464B"/>
    <w:rsid w:val="004D784E"/>
    <w:rsid w:val="004E49A4"/>
    <w:rsid w:val="004F01B2"/>
    <w:rsid w:val="004F65AC"/>
    <w:rsid w:val="004F6903"/>
    <w:rsid w:val="004F6BD9"/>
    <w:rsid w:val="00502884"/>
    <w:rsid w:val="00507D2C"/>
    <w:rsid w:val="00512EAB"/>
    <w:rsid w:val="005232BF"/>
    <w:rsid w:val="00532342"/>
    <w:rsid w:val="005368C1"/>
    <w:rsid w:val="0054169C"/>
    <w:rsid w:val="00543336"/>
    <w:rsid w:val="00545A56"/>
    <w:rsid w:val="005507A4"/>
    <w:rsid w:val="0055280C"/>
    <w:rsid w:val="00555A02"/>
    <w:rsid w:val="00557A94"/>
    <w:rsid w:val="0056031E"/>
    <w:rsid w:val="00567456"/>
    <w:rsid w:val="00571DA4"/>
    <w:rsid w:val="00572718"/>
    <w:rsid w:val="00575032"/>
    <w:rsid w:val="00581BC8"/>
    <w:rsid w:val="00591A57"/>
    <w:rsid w:val="005935AB"/>
    <w:rsid w:val="005A02B9"/>
    <w:rsid w:val="005A44E4"/>
    <w:rsid w:val="005B0A04"/>
    <w:rsid w:val="005B4CA9"/>
    <w:rsid w:val="005C0BD0"/>
    <w:rsid w:val="005C35A5"/>
    <w:rsid w:val="005C7330"/>
    <w:rsid w:val="005D2BA0"/>
    <w:rsid w:val="005D30C2"/>
    <w:rsid w:val="005D528A"/>
    <w:rsid w:val="005E3281"/>
    <w:rsid w:val="005E5329"/>
    <w:rsid w:val="005E676E"/>
    <w:rsid w:val="005E7365"/>
    <w:rsid w:val="005E768F"/>
    <w:rsid w:val="005E7E8B"/>
    <w:rsid w:val="005F0240"/>
    <w:rsid w:val="005F4C29"/>
    <w:rsid w:val="00602D68"/>
    <w:rsid w:val="0060397C"/>
    <w:rsid w:val="006043D2"/>
    <w:rsid w:val="0061142B"/>
    <w:rsid w:val="00613F72"/>
    <w:rsid w:val="00614484"/>
    <w:rsid w:val="006303A2"/>
    <w:rsid w:val="00630F57"/>
    <w:rsid w:val="0063114F"/>
    <w:rsid w:val="00631A8C"/>
    <w:rsid w:val="00632574"/>
    <w:rsid w:val="00632E93"/>
    <w:rsid w:val="006451C8"/>
    <w:rsid w:val="00667E33"/>
    <w:rsid w:val="006700DD"/>
    <w:rsid w:val="006710DC"/>
    <w:rsid w:val="00671B25"/>
    <w:rsid w:val="006737C0"/>
    <w:rsid w:val="00673AEF"/>
    <w:rsid w:val="00674725"/>
    <w:rsid w:val="006757C8"/>
    <w:rsid w:val="006819F4"/>
    <w:rsid w:val="00685E85"/>
    <w:rsid w:val="0069054D"/>
    <w:rsid w:val="00692C2E"/>
    <w:rsid w:val="00694EA8"/>
    <w:rsid w:val="006959DB"/>
    <w:rsid w:val="006A05EA"/>
    <w:rsid w:val="006A677A"/>
    <w:rsid w:val="006B46F5"/>
    <w:rsid w:val="006B5E77"/>
    <w:rsid w:val="006B7369"/>
    <w:rsid w:val="006C1E14"/>
    <w:rsid w:val="006C46A8"/>
    <w:rsid w:val="006C7202"/>
    <w:rsid w:val="006D1051"/>
    <w:rsid w:val="006D169D"/>
    <w:rsid w:val="006D41E2"/>
    <w:rsid w:val="006D7051"/>
    <w:rsid w:val="006E1366"/>
    <w:rsid w:val="006E28FE"/>
    <w:rsid w:val="006E703D"/>
    <w:rsid w:val="006F5CFE"/>
    <w:rsid w:val="00711188"/>
    <w:rsid w:val="007131C2"/>
    <w:rsid w:val="00716264"/>
    <w:rsid w:val="00720FCB"/>
    <w:rsid w:val="007526C4"/>
    <w:rsid w:val="00752BB1"/>
    <w:rsid w:val="007546F2"/>
    <w:rsid w:val="00756103"/>
    <w:rsid w:val="007602CB"/>
    <w:rsid w:val="00765C91"/>
    <w:rsid w:val="00767BD5"/>
    <w:rsid w:val="0077271F"/>
    <w:rsid w:val="00776055"/>
    <w:rsid w:val="0077688A"/>
    <w:rsid w:val="00780EAA"/>
    <w:rsid w:val="0078136D"/>
    <w:rsid w:val="007814E9"/>
    <w:rsid w:val="00787C50"/>
    <w:rsid w:val="00792A4D"/>
    <w:rsid w:val="00793FF3"/>
    <w:rsid w:val="00794BA2"/>
    <w:rsid w:val="007958F1"/>
    <w:rsid w:val="00797021"/>
    <w:rsid w:val="007A05AE"/>
    <w:rsid w:val="007A069C"/>
    <w:rsid w:val="007A3089"/>
    <w:rsid w:val="007A4750"/>
    <w:rsid w:val="007B7DE1"/>
    <w:rsid w:val="007C39E2"/>
    <w:rsid w:val="007C61EE"/>
    <w:rsid w:val="007C7029"/>
    <w:rsid w:val="007D105A"/>
    <w:rsid w:val="007D1956"/>
    <w:rsid w:val="007D4F3B"/>
    <w:rsid w:val="007E1842"/>
    <w:rsid w:val="007F04AA"/>
    <w:rsid w:val="007F3A80"/>
    <w:rsid w:val="0080129A"/>
    <w:rsid w:val="008037C8"/>
    <w:rsid w:val="0080434E"/>
    <w:rsid w:val="00805526"/>
    <w:rsid w:val="00806AA7"/>
    <w:rsid w:val="0081044F"/>
    <w:rsid w:val="008211F6"/>
    <w:rsid w:val="008241AA"/>
    <w:rsid w:val="008248E1"/>
    <w:rsid w:val="008250A7"/>
    <w:rsid w:val="008314F3"/>
    <w:rsid w:val="0083363B"/>
    <w:rsid w:val="00834EA6"/>
    <w:rsid w:val="00841C60"/>
    <w:rsid w:val="00843C8B"/>
    <w:rsid w:val="00851210"/>
    <w:rsid w:val="008541B9"/>
    <w:rsid w:val="008553EE"/>
    <w:rsid w:val="00856F14"/>
    <w:rsid w:val="00861F42"/>
    <w:rsid w:val="00863E84"/>
    <w:rsid w:val="008651CE"/>
    <w:rsid w:val="00866AA4"/>
    <w:rsid w:val="008708F2"/>
    <w:rsid w:val="008727EF"/>
    <w:rsid w:val="0087539E"/>
    <w:rsid w:val="00875738"/>
    <w:rsid w:val="00875DB0"/>
    <w:rsid w:val="00877EE4"/>
    <w:rsid w:val="00877F3B"/>
    <w:rsid w:val="00881774"/>
    <w:rsid w:val="008832D5"/>
    <w:rsid w:val="0088529A"/>
    <w:rsid w:val="00886341"/>
    <w:rsid w:val="008905AA"/>
    <w:rsid w:val="0089096F"/>
    <w:rsid w:val="00891FB6"/>
    <w:rsid w:val="00894293"/>
    <w:rsid w:val="008959FC"/>
    <w:rsid w:val="008960B4"/>
    <w:rsid w:val="008963D5"/>
    <w:rsid w:val="008A19A1"/>
    <w:rsid w:val="008A25DE"/>
    <w:rsid w:val="008A4D31"/>
    <w:rsid w:val="008A7588"/>
    <w:rsid w:val="008B5C50"/>
    <w:rsid w:val="008C5E85"/>
    <w:rsid w:val="008C708B"/>
    <w:rsid w:val="008D5ADF"/>
    <w:rsid w:val="008E5FAC"/>
    <w:rsid w:val="008E641C"/>
    <w:rsid w:val="008F0FEA"/>
    <w:rsid w:val="008F4AF8"/>
    <w:rsid w:val="008F501E"/>
    <w:rsid w:val="008F6C04"/>
    <w:rsid w:val="009047B6"/>
    <w:rsid w:val="00913A15"/>
    <w:rsid w:val="00913B6F"/>
    <w:rsid w:val="00916115"/>
    <w:rsid w:val="009161CE"/>
    <w:rsid w:val="009209B1"/>
    <w:rsid w:val="00920EDD"/>
    <w:rsid w:val="009216BC"/>
    <w:rsid w:val="00923C93"/>
    <w:rsid w:val="00925A40"/>
    <w:rsid w:val="009264B2"/>
    <w:rsid w:val="0093016A"/>
    <w:rsid w:val="00933659"/>
    <w:rsid w:val="00934BD3"/>
    <w:rsid w:val="00935145"/>
    <w:rsid w:val="00940DAC"/>
    <w:rsid w:val="009427FC"/>
    <w:rsid w:val="009537B6"/>
    <w:rsid w:val="00953E33"/>
    <w:rsid w:val="00955C9A"/>
    <w:rsid w:val="00956711"/>
    <w:rsid w:val="009569AD"/>
    <w:rsid w:val="00956D52"/>
    <w:rsid w:val="009705E0"/>
    <w:rsid w:val="00970D93"/>
    <w:rsid w:val="0097338F"/>
    <w:rsid w:val="0098072D"/>
    <w:rsid w:val="00984A49"/>
    <w:rsid w:val="00991D96"/>
    <w:rsid w:val="00996A6D"/>
    <w:rsid w:val="00996CAA"/>
    <w:rsid w:val="009A032A"/>
    <w:rsid w:val="009A2F8C"/>
    <w:rsid w:val="009A44BF"/>
    <w:rsid w:val="009A4DA6"/>
    <w:rsid w:val="009A5C0B"/>
    <w:rsid w:val="009A5DAC"/>
    <w:rsid w:val="009A7688"/>
    <w:rsid w:val="009B33BF"/>
    <w:rsid w:val="009B43D4"/>
    <w:rsid w:val="009B750F"/>
    <w:rsid w:val="009C01F4"/>
    <w:rsid w:val="009C03C8"/>
    <w:rsid w:val="009C26E3"/>
    <w:rsid w:val="009C6384"/>
    <w:rsid w:val="009D0425"/>
    <w:rsid w:val="009D086D"/>
    <w:rsid w:val="009D3043"/>
    <w:rsid w:val="009D5F11"/>
    <w:rsid w:val="009E1949"/>
    <w:rsid w:val="009E1FCF"/>
    <w:rsid w:val="009E38B9"/>
    <w:rsid w:val="009E4DF6"/>
    <w:rsid w:val="009E5A7C"/>
    <w:rsid w:val="009E6F5E"/>
    <w:rsid w:val="009E7378"/>
    <w:rsid w:val="009E7F04"/>
    <w:rsid w:val="009F34FA"/>
    <w:rsid w:val="009F6661"/>
    <w:rsid w:val="009F70A3"/>
    <w:rsid w:val="00A01424"/>
    <w:rsid w:val="00A01648"/>
    <w:rsid w:val="00A019E9"/>
    <w:rsid w:val="00A024DA"/>
    <w:rsid w:val="00A02544"/>
    <w:rsid w:val="00A10729"/>
    <w:rsid w:val="00A142AA"/>
    <w:rsid w:val="00A167D2"/>
    <w:rsid w:val="00A24AA9"/>
    <w:rsid w:val="00A277E3"/>
    <w:rsid w:val="00A279F9"/>
    <w:rsid w:val="00A317E3"/>
    <w:rsid w:val="00A33962"/>
    <w:rsid w:val="00A420CE"/>
    <w:rsid w:val="00A4233D"/>
    <w:rsid w:val="00A46D09"/>
    <w:rsid w:val="00A47CFC"/>
    <w:rsid w:val="00A50475"/>
    <w:rsid w:val="00A51A6C"/>
    <w:rsid w:val="00A5279F"/>
    <w:rsid w:val="00A61DF1"/>
    <w:rsid w:val="00A624E6"/>
    <w:rsid w:val="00A642E8"/>
    <w:rsid w:val="00A74A00"/>
    <w:rsid w:val="00A76457"/>
    <w:rsid w:val="00A84636"/>
    <w:rsid w:val="00A90BBC"/>
    <w:rsid w:val="00A91EA6"/>
    <w:rsid w:val="00A938AA"/>
    <w:rsid w:val="00A9690D"/>
    <w:rsid w:val="00A97674"/>
    <w:rsid w:val="00AA0A5C"/>
    <w:rsid w:val="00AA12F0"/>
    <w:rsid w:val="00AA24D0"/>
    <w:rsid w:val="00AB462D"/>
    <w:rsid w:val="00AB6C52"/>
    <w:rsid w:val="00AC3CE9"/>
    <w:rsid w:val="00AC56A6"/>
    <w:rsid w:val="00AD0BC0"/>
    <w:rsid w:val="00AD230F"/>
    <w:rsid w:val="00AD3779"/>
    <w:rsid w:val="00AD3BD9"/>
    <w:rsid w:val="00AD7495"/>
    <w:rsid w:val="00AF3C2F"/>
    <w:rsid w:val="00AF76F7"/>
    <w:rsid w:val="00AF7927"/>
    <w:rsid w:val="00B0482E"/>
    <w:rsid w:val="00B06AE9"/>
    <w:rsid w:val="00B06AF0"/>
    <w:rsid w:val="00B06E01"/>
    <w:rsid w:val="00B128E9"/>
    <w:rsid w:val="00B14903"/>
    <w:rsid w:val="00B24133"/>
    <w:rsid w:val="00B278EE"/>
    <w:rsid w:val="00B30A5C"/>
    <w:rsid w:val="00B317E6"/>
    <w:rsid w:val="00B35790"/>
    <w:rsid w:val="00B378FF"/>
    <w:rsid w:val="00B4163C"/>
    <w:rsid w:val="00B42882"/>
    <w:rsid w:val="00B450C4"/>
    <w:rsid w:val="00B50AC2"/>
    <w:rsid w:val="00B50C0C"/>
    <w:rsid w:val="00B61D67"/>
    <w:rsid w:val="00B6401A"/>
    <w:rsid w:val="00B672A4"/>
    <w:rsid w:val="00B677DF"/>
    <w:rsid w:val="00B7485F"/>
    <w:rsid w:val="00B74BE5"/>
    <w:rsid w:val="00B77BAC"/>
    <w:rsid w:val="00B82CBC"/>
    <w:rsid w:val="00B948F1"/>
    <w:rsid w:val="00B971A5"/>
    <w:rsid w:val="00B974C3"/>
    <w:rsid w:val="00BA10D9"/>
    <w:rsid w:val="00BA3108"/>
    <w:rsid w:val="00BA5BD8"/>
    <w:rsid w:val="00BA7C9C"/>
    <w:rsid w:val="00BB51F3"/>
    <w:rsid w:val="00BB5662"/>
    <w:rsid w:val="00BB61B7"/>
    <w:rsid w:val="00BC2865"/>
    <w:rsid w:val="00BC3D55"/>
    <w:rsid w:val="00BC605D"/>
    <w:rsid w:val="00BC6E72"/>
    <w:rsid w:val="00BC70EB"/>
    <w:rsid w:val="00BD2B02"/>
    <w:rsid w:val="00BD3277"/>
    <w:rsid w:val="00BD379B"/>
    <w:rsid w:val="00BE0F4A"/>
    <w:rsid w:val="00BE144A"/>
    <w:rsid w:val="00BE391A"/>
    <w:rsid w:val="00BF3859"/>
    <w:rsid w:val="00C0193B"/>
    <w:rsid w:val="00C07033"/>
    <w:rsid w:val="00C1610C"/>
    <w:rsid w:val="00C229D3"/>
    <w:rsid w:val="00C270E3"/>
    <w:rsid w:val="00C31975"/>
    <w:rsid w:val="00C341B2"/>
    <w:rsid w:val="00C37D1E"/>
    <w:rsid w:val="00C442ED"/>
    <w:rsid w:val="00C4726E"/>
    <w:rsid w:val="00C47DCB"/>
    <w:rsid w:val="00C51717"/>
    <w:rsid w:val="00C549B2"/>
    <w:rsid w:val="00C5673A"/>
    <w:rsid w:val="00C615A5"/>
    <w:rsid w:val="00C64DD2"/>
    <w:rsid w:val="00C64EE2"/>
    <w:rsid w:val="00C664CE"/>
    <w:rsid w:val="00C75FB0"/>
    <w:rsid w:val="00C76CDC"/>
    <w:rsid w:val="00C84E02"/>
    <w:rsid w:val="00CA1B90"/>
    <w:rsid w:val="00CC2B9B"/>
    <w:rsid w:val="00CC3827"/>
    <w:rsid w:val="00CD2832"/>
    <w:rsid w:val="00CD5F69"/>
    <w:rsid w:val="00CD6E70"/>
    <w:rsid w:val="00CE275F"/>
    <w:rsid w:val="00CE4154"/>
    <w:rsid w:val="00CF755A"/>
    <w:rsid w:val="00CF7EB0"/>
    <w:rsid w:val="00D0268D"/>
    <w:rsid w:val="00D062A3"/>
    <w:rsid w:val="00D0745D"/>
    <w:rsid w:val="00D139F2"/>
    <w:rsid w:val="00D21A90"/>
    <w:rsid w:val="00D32465"/>
    <w:rsid w:val="00D32679"/>
    <w:rsid w:val="00D34700"/>
    <w:rsid w:val="00D34951"/>
    <w:rsid w:val="00D47ECF"/>
    <w:rsid w:val="00D55944"/>
    <w:rsid w:val="00D57A78"/>
    <w:rsid w:val="00D603EA"/>
    <w:rsid w:val="00D656FB"/>
    <w:rsid w:val="00D73F56"/>
    <w:rsid w:val="00D77801"/>
    <w:rsid w:val="00D80386"/>
    <w:rsid w:val="00D80A29"/>
    <w:rsid w:val="00D82ACF"/>
    <w:rsid w:val="00D83F23"/>
    <w:rsid w:val="00D85C00"/>
    <w:rsid w:val="00D92297"/>
    <w:rsid w:val="00D95538"/>
    <w:rsid w:val="00D95A62"/>
    <w:rsid w:val="00D96BDA"/>
    <w:rsid w:val="00D97F82"/>
    <w:rsid w:val="00DA3072"/>
    <w:rsid w:val="00DA7AC7"/>
    <w:rsid w:val="00DB1169"/>
    <w:rsid w:val="00DB12E0"/>
    <w:rsid w:val="00DB1300"/>
    <w:rsid w:val="00DB4045"/>
    <w:rsid w:val="00DB656E"/>
    <w:rsid w:val="00DC05DF"/>
    <w:rsid w:val="00DC2294"/>
    <w:rsid w:val="00DC65A3"/>
    <w:rsid w:val="00DC716B"/>
    <w:rsid w:val="00DD0937"/>
    <w:rsid w:val="00DE23BD"/>
    <w:rsid w:val="00DE75DE"/>
    <w:rsid w:val="00DE79D5"/>
    <w:rsid w:val="00DF2E92"/>
    <w:rsid w:val="00DF5090"/>
    <w:rsid w:val="00DF55A1"/>
    <w:rsid w:val="00DF75F1"/>
    <w:rsid w:val="00DF7A30"/>
    <w:rsid w:val="00E000B4"/>
    <w:rsid w:val="00E0395D"/>
    <w:rsid w:val="00E070A0"/>
    <w:rsid w:val="00E074A2"/>
    <w:rsid w:val="00E129D6"/>
    <w:rsid w:val="00E12CCC"/>
    <w:rsid w:val="00E131EC"/>
    <w:rsid w:val="00E1323C"/>
    <w:rsid w:val="00E13543"/>
    <w:rsid w:val="00E147FC"/>
    <w:rsid w:val="00E15407"/>
    <w:rsid w:val="00E15E56"/>
    <w:rsid w:val="00E160DC"/>
    <w:rsid w:val="00E20D35"/>
    <w:rsid w:val="00E27945"/>
    <w:rsid w:val="00E33807"/>
    <w:rsid w:val="00E33934"/>
    <w:rsid w:val="00E349F6"/>
    <w:rsid w:val="00E366CD"/>
    <w:rsid w:val="00E368F0"/>
    <w:rsid w:val="00E4264C"/>
    <w:rsid w:val="00E456A7"/>
    <w:rsid w:val="00E46A08"/>
    <w:rsid w:val="00E55DA5"/>
    <w:rsid w:val="00E579E9"/>
    <w:rsid w:val="00E60D34"/>
    <w:rsid w:val="00E61EF9"/>
    <w:rsid w:val="00E64FAE"/>
    <w:rsid w:val="00E7345B"/>
    <w:rsid w:val="00E7478E"/>
    <w:rsid w:val="00E75E84"/>
    <w:rsid w:val="00E76BFB"/>
    <w:rsid w:val="00E870FA"/>
    <w:rsid w:val="00E931A0"/>
    <w:rsid w:val="00E94730"/>
    <w:rsid w:val="00E96EAA"/>
    <w:rsid w:val="00E9784F"/>
    <w:rsid w:val="00E978D9"/>
    <w:rsid w:val="00EA26D3"/>
    <w:rsid w:val="00EA412E"/>
    <w:rsid w:val="00EA4683"/>
    <w:rsid w:val="00EA7310"/>
    <w:rsid w:val="00EB4396"/>
    <w:rsid w:val="00EB5CF5"/>
    <w:rsid w:val="00EB7212"/>
    <w:rsid w:val="00EC36E3"/>
    <w:rsid w:val="00EC5AFB"/>
    <w:rsid w:val="00EC7D42"/>
    <w:rsid w:val="00ED1DA1"/>
    <w:rsid w:val="00ED2065"/>
    <w:rsid w:val="00ED4888"/>
    <w:rsid w:val="00ED6AE4"/>
    <w:rsid w:val="00ED7D19"/>
    <w:rsid w:val="00EE1172"/>
    <w:rsid w:val="00EE34F2"/>
    <w:rsid w:val="00EF59AD"/>
    <w:rsid w:val="00F01661"/>
    <w:rsid w:val="00F043CB"/>
    <w:rsid w:val="00F12A56"/>
    <w:rsid w:val="00F15F8D"/>
    <w:rsid w:val="00F20CA7"/>
    <w:rsid w:val="00F23F58"/>
    <w:rsid w:val="00F25FAE"/>
    <w:rsid w:val="00F359B7"/>
    <w:rsid w:val="00F361E7"/>
    <w:rsid w:val="00F3681A"/>
    <w:rsid w:val="00F4340F"/>
    <w:rsid w:val="00F479B2"/>
    <w:rsid w:val="00F56E43"/>
    <w:rsid w:val="00F67EEC"/>
    <w:rsid w:val="00F73F22"/>
    <w:rsid w:val="00F74470"/>
    <w:rsid w:val="00F74FA4"/>
    <w:rsid w:val="00F80F25"/>
    <w:rsid w:val="00F865D2"/>
    <w:rsid w:val="00F90888"/>
    <w:rsid w:val="00F971ED"/>
    <w:rsid w:val="00FA492B"/>
    <w:rsid w:val="00FB0635"/>
    <w:rsid w:val="00FB1922"/>
    <w:rsid w:val="00FB324A"/>
    <w:rsid w:val="00FC4CB3"/>
    <w:rsid w:val="00FD532C"/>
    <w:rsid w:val="00FD6252"/>
    <w:rsid w:val="00FD69D6"/>
    <w:rsid w:val="00FF14AD"/>
    <w:rsid w:val="00FF3B82"/>
    <w:rsid w:val="00FF5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uiPriority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locked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603EA"/>
    <w:pPr>
      <w:suppressAutoHyphens/>
    </w:pPr>
    <w:rPr>
      <w:rFonts w:ascii="Arial Narrow" w:hAnsi="Arial Narrow"/>
      <w:sz w:val="22"/>
      <w:lang w:eastAsia="zh-CN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25DFB"/>
    <w:pPr>
      <w:keepNext/>
      <w:outlineLvl w:val="0"/>
    </w:pPr>
    <w:rPr>
      <w:b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025DFB"/>
    <w:pPr>
      <w:keepNext/>
      <w:spacing w:line="360" w:lineRule="auto"/>
      <w:outlineLvl w:val="1"/>
    </w:pPr>
    <w:rPr>
      <w:rFonts w:cs="Arial"/>
      <w:b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043D2"/>
    <w:pPr>
      <w:keepNext/>
      <w:outlineLvl w:val="2"/>
    </w:pPr>
    <w:rPr>
      <w:rFonts w:ascii="Arial" w:hAnsi="Arial" w:cs="Arial"/>
      <w:szCs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043D2"/>
    <w:pPr>
      <w:keepNext/>
      <w:tabs>
        <w:tab w:val="left" w:pos="851"/>
      </w:tabs>
      <w:ind w:right="1418"/>
      <w:jc w:val="center"/>
      <w:outlineLvl w:val="3"/>
    </w:pPr>
    <w:rPr>
      <w:u w:val="singl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043D2"/>
    <w:pPr>
      <w:keepNext/>
      <w:tabs>
        <w:tab w:val="left" w:pos="709"/>
      </w:tabs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043D2"/>
    <w:pPr>
      <w:keepNext/>
      <w:tabs>
        <w:tab w:val="left" w:pos="709"/>
        <w:tab w:val="left" w:pos="2268"/>
        <w:tab w:val="decimal" w:pos="7938"/>
      </w:tabs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043D2"/>
    <w:pPr>
      <w:keepNext/>
      <w:tabs>
        <w:tab w:val="left" w:pos="2835"/>
        <w:tab w:val="left" w:pos="7938"/>
        <w:tab w:val="right" w:pos="8789"/>
      </w:tabs>
      <w:jc w:val="center"/>
      <w:outlineLvl w:val="6"/>
    </w:pPr>
    <w:rPr>
      <w:sz w:val="32"/>
      <w:szCs w:val="2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043D2"/>
    <w:pPr>
      <w:keepNext/>
      <w:jc w:val="center"/>
      <w:outlineLvl w:val="7"/>
    </w:pPr>
    <w:rPr>
      <w:b/>
      <w:sz w:val="40"/>
      <w:szCs w:val="3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043D2"/>
    <w:pPr>
      <w:keepNext/>
      <w:tabs>
        <w:tab w:val="right" w:pos="-3828"/>
        <w:tab w:val="left" w:pos="426"/>
      </w:tabs>
      <w:outlineLvl w:val="8"/>
    </w:pPr>
    <w:rPr>
      <w:sz w:val="26"/>
      <w:szCs w:val="26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F80F25"/>
    <w:rPr>
      <w:rFonts w:ascii="Arial Narrow" w:hAnsi="Arial Narrow"/>
      <w:b/>
      <w:sz w:val="24"/>
      <w:lang w:eastAsia="zh-CN"/>
    </w:rPr>
  </w:style>
  <w:style w:type="character" w:customStyle="1" w:styleId="Nagwek2Znak">
    <w:name w:val="Nagłówek 2 Znak"/>
    <w:link w:val="Nagwek2"/>
    <w:uiPriority w:val="9"/>
    <w:semiHidden/>
    <w:rsid w:val="00F85198"/>
    <w:rPr>
      <w:rFonts w:ascii="Cambria" w:eastAsia="Times New Roman" w:hAnsi="Cambria" w:cs="Times New Roman"/>
      <w:b/>
      <w:bCs/>
      <w:i/>
      <w:iCs/>
      <w:sz w:val="28"/>
      <w:szCs w:val="28"/>
      <w:lang w:eastAsia="zh-CN"/>
    </w:rPr>
  </w:style>
  <w:style w:type="character" w:customStyle="1" w:styleId="Nagwek3Znak">
    <w:name w:val="Nagłówek 3 Znak"/>
    <w:link w:val="Nagwek3"/>
    <w:uiPriority w:val="9"/>
    <w:semiHidden/>
    <w:rsid w:val="00F85198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Nagwek4Znak">
    <w:name w:val="Nagłówek 4 Znak"/>
    <w:link w:val="Nagwek4"/>
    <w:uiPriority w:val="9"/>
    <w:semiHidden/>
    <w:rsid w:val="00F85198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Nagwek5Znak">
    <w:name w:val="Nagłówek 5 Znak"/>
    <w:link w:val="Nagwek5"/>
    <w:uiPriority w:val="9"/>
    <w:semiHidden/>
    <w:rsid w:val="00F85198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Nagwek6Znak">
    <w:name w:val="Nagłówek 6 Znak"/>
    <w:link w:val="Nagwek6"/>
    <w:uiPriority w:val="9"/>
    <w:semiHidden/>
    <w:rsid w:val="00F85198"/>
    <w:rPr>
      <w:rFonts w:ascii="Calibri" w:eastAsia="Times New Roman" w:hAnsi="Calibri" w:cs="Times New Roman"/>
      <w:b/>
      <w:bCs/>
      <w:lang w:eastAsia="zh-CN"/>
    </w:rPr>
  </w:style>
  <w:style w:type="character" w:customStyle="1" w:styleId="Nagwek7Znak">
    <w:name w:val="Nagłówek 7 Znak"/>
    <w:link w:val="Nagwek7"/>
    <w:uiPriority w:val="9"/>
    <w:semiHidden/>
    <w:rsid w:val="00F85198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Nagwek8Znak">
    <w:name w:val="Nagłówek 8 Znak"/>
    <w:link w:val="Nagwek8"/>
    <w:uiPriority w:val="9"/>
    <w:semiHidden/>
    <w:rsid w:val="00F85198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Nagwek9Znak">
    <w:name w:val="Nagłówek 9 Znak"/>
    <w:link w:val="Nagwek9"/>
    <w:uiPriority w:val="9"/>
    <w:semiHidden/>
    <w:rsid w:val="00F85198"/>
    <w:rPr>
      <w:rFonts w:ascii="Cambria" w:eastAsia="Times New Roman" w:hAnsi="Cambria" w:cs="Times New Roman"/>
      <w:lang w:eastAsia="zh-CN"/>
    </w:rPr>
  </w:style>
  <w:style w:type="character" w:customStyle="1" w:styleId="WW8Num1z0">
    <w:name w:val="WW8Num1z0"/>
    <w:uiPriority w:val="99"/>
    <w:rsid w:val="006043D2"/>
  </w:style>
  <w:style w:type="character" w:customStyle="1" w:styleId="WW8Num1z1">
    <w:name w:val="WW8Num1z1"/>
    <w:uiPriority w:val="99"/>
    <w:rsid w:val="006043D2"/>
  </w:style>
  <w:style w:type="character" w:customStyle="1" w:styleId="WW8Num1z2">
    <w:name w:val="WW8Num1z2"/>
    <w:uiPriority w:val="99"/>
    <w:rsid w:val="006043D2"/>
  </w:style>
  <w:style w:type="character" w:customStyle="1" w:styleId="WW8Num1z3">
    <w:name w:val="WW8Num1z3"/>
    <w:uiPriority w:val="99"/>
    <w:rsid w:val="006043D2"/>
  </w:style>
  <w:style w:type="character" w:customStyle="1" w:styleId="WW8Num1z4">
    <w:name w:val="WW8Num1z4"/>
    <w:uiPriority w:val="99"/>
    <w:rsid w:val="006043D2"/>
  </w:style>
  <w:style w:type="character" w:customStyle="1" w:styleId="WW8Num1z5">
    <w:name w:val="WW8Num1z5"/>
    <w:uiPriority w:val="99"/>
    <w:rsid w:val="006043D2"/>
  </w:style>
  <w:style w:type="character" w:customStyle="1" w:styleId="WW8Num1z6">
    <w:name w:val="WW8Num1z6"/>
    <w:uiPriority w:val="99"/>
    <w:rsid w:val="006043D2"/>
  </w:style>
  <w:style w:type="character" w:customStyle="1" w:styleId="WW8Num1z7">
    <w:name w:val="WW8Num1z7"/>
    <w:uiPriority w:val="99"/>
    <w:rsid w:val="006043D2"/>
  </w:style>
  <w:style w:type="character" w:customStyle="1" w:styleId="WW8Num1z8">
    <w:name w:val="WW8Num1z8"/>
    <w:uiPriority w:val="99"/>
    <w:rsid w:val="006043D2"/>
  </w:style>
  <w:style w:type="character" w:customStyle="1" w:styleId="WW8Num2z0">
    <w:name w:val="WW8Num2z0"/>
    <w:uiPriority w:val="99"/>
    <w:rsid w:val="006043D2"/>
  </w:style>
  <w:style w:type="character" w:customStyle="1" w:styleId="WW8Num2z1">
    <w:name w:val="WW8Num2z1"/>
    <w:uiPriority w:val="99"/>
    <w:rsid w:val="006043D2"/>
  </w:style>
  <w:style w:type="character" w:customStyle="1" w:styleId="WW8Num2z2">
    <w:name w:val="WW8Num2z2"/>
    <w:uiPriority w:val="99"/>
    <w:rsid w:val="006043D2"/>
  </w:style>
  <w:style w:type="character" w:customStyle="1" w:styleId="WW8Num2z3">
    <w:name w:val="WW8Num2z3"/>
    <w:uiPriority w:val="99"/>
    <w:rsid w:val="006043D2"/>
  </w:style>
  <w:style w:type="character" w:customStyle="1" w:styleId="WW8Num2z4">
    <w:name w:val="WW8Num2z4"/>
    <w:uiPriority w:val="99"/>
    <w:rsid w:val="006043D2"/>
  </w:style>
  <w:style w:type="character" w:customStyle="1" w:styleId="WW8Num2z5">
    <w:name w:val="WW8Num2z5"/>
    <w:uiPriority w:val="99"/>
    <w:rsid w:val="006043D2"/>
  </w:style>
  <w:style w:type="character" w:customStyle="1" w:styleId="WW8Num2z6">
    <w:name w:val="WW8Num2z6"/>
    <w:uiPriority w:val="99"/>
    <w:rsid w:val="006043D2"/>
  </w:style>
  <w:style w:type="character" w:customStyle="1" w:styleId="WW8Num2z7">
    <w:name w:val="WW8Num2z7"/>
    <w:uiPriority w:val="99"/>
    <w:rsid w:val="006043D2"/>
  </w:style>
  <w:style w:type="character" w:customStyle="1" w:styleId="WW8Num2z8">
    <w:name w:val="WW8Num2z8"/>
    <w:uiPriority w:val="99"/>
    <w:rsid w:val="006043D2"/>
  </w:style>
  <w:style w:type="character" w:customStyle="1" w:styleId="WW8Num3z0">
    <w:name w:val="WW8Num3z0"/>
    <w:uiPriority w:val="99"/>
    <w:rsid w:val="006043D2"/>
  </w:style>
  <w:style w:type="character" w:customStyle="1" w:styleId="WW8Num3z1">
    <w:name w:val="WW8Num3z1"/>
    <w:uiPriority w:val="99"/>
    <w:rsid w:val="006043D2"/>
  </w:style>
  <w:style w:type="character" w:customStyle="1" w:styleId="WW8Num3z2">
    <w:name w:val="WW8Num3z2"/>
    <w:uiPriority w:val="99"/>
    <w:rsid w:val="006043D2"/>
  </w:style>
  <w:style w:type="character" w:customStyle="1" w:styleId="WW8Num3z3">
    <w:name w:val="WW8Num3z3"/>
    <w:uiPriority w:val="99"/>
    <w:rsid w:val="006043D2"/>
  </w:style>
  <w:style w:type="character" w:customStyle="1" w:styleId="WW8Num3z4">
    <w:name w:val="WW8Num3z4"/>
    <w:uiPriority w:val="99"/>
    <w:rsid w:val="006043D2"/>
  </w:style>
  <w:style w:type="character" w:customStyle="1" w:styleId="WW8Num3z5">
    <w:name w:val="WW8Num3z5"/>
    <w:uiPriority w:val="99"/>
    <w:rsid w:val="006043D2"/>
  </w:style>
  <w:style w:type="character" w:customStyle="1" w:styleId="WW8Num3z6">
    <w:name w:val="WW8Num3z6"/>
    <w:uiPriority w:val="99"/>
    <w:rsid w:val="006043D2"/>
  </w:style>
  <w:style w:type="character" w:customStyle="1" w:styleId="WW8Num3z7">
    <w:name w:val="WW8Num3z7"/>
    <w:uiPriority w:val="99"/>
    <w:rsid w:val="006043D2"/>
  </w:style>
  <w:style w:type="character" w:customStyle="1" w:styleId="WW8Num3z8">
    <w:name w:val="WW8Num3z8"/>
    <w:uiPriority w:val="99"/>
    <w:rsid w:val="006043D2"/>
  </w:style>
  <w:style w:type="character" w:customStyle="1" w:styleId="WW8Num4z0">
    <w:name w:val="WW8Num4z0"/>
    <w:uiPriority w:val="99"/>
    <w:rsid w:val="006043D2"/>
  </w:style>
  <w:style w:type="character" w:customStyle="1" w:styleId="WW8Num5z0">
    <w:name w:val="WW8Num5z0"/>
    <w:uiPriority w:val="99"/>
    <w:rsid w:val="006043D2"/>
    <w:rPr>
      <w:rFonts w:ascii="Arial Narrow" w:hAnsi="Arial Narrow"/>
    </w:rPr>
  </w:style>
  <w:style w:type="character" w:customStyle="1" w:styleId="WW8Num6z0">
    <w:name w:val="WW8Num6z0"/>
    <w:uiPriority w:val="99"/>
    <w:rsid w:val="006043D2"/>
    <w:rPr>
      <w:rFonts w:ascii="Arial Narrow" w:hAnsi="Arial Narrow"/>
    </w:rPr>
  </w:style>
  <w:style w:type="character" w:customStyle="1" w:styleId="WW8Num7z0">
    <w:name w:val="WW8Num7z0"/>
    <w:uiPriority w:val="99"/>
    <w:rsid w:val="006043D2"/>
    <w:rPr>
      <w:rFonts w:ascii="Arial Narrow" w:hAnsi="Arial Narrow"/>
    </w:rPr>
  </w:style>
  <w:style w:type="character" w:customStyle="1" w:styleId="WW8Num8z0">
    <w:name w:val="WW8Num8z0"/>
    <w:uiPriority w:val="99"/>
    <w:rsid w:val="006043D2"/>
  </w:style>
  <w:style w:type="character" w:customStyle="1" w:styleId="WW8Num9z0">
    <w:name w:val="WW8Num9z0"/>
    <w:uiPriority w:val="99"/>
    <w:rsid w:val="006043D2"/>
  </w:style>
  <w:style w:type="character" w:customStyle="1" w:styleId="WW8Num10z0">
    <w:name w:val="WW8Num10z0"/>
    <w:uiPriority w:val="99"/>
    <w:rsid w:val="006043D2"/>
  </w:style>
  <w:style w:type="character" w:customStyle="1" w:styleId="WW8Num11z0">
    <w:name w:val="WW8Num11z0"/>
    <w:uiPriority w:val="99"/>
    <w:rsid w:val="006043D2"/>
  </w:style>
  <w:style w:type="character" w:customStyle="1" w:styleId="WW8Num11z1">
    <w:name w:val="WW8Num11z1"/>
    <w:uiPriority w:val="99"/>
    <w:rsid w:val="006043D2"/>
  </w:style>
  <w:style w:type="character" w:customStyle="1" w:styleId="WW8Num12z0">
    <w:name w:val="WW8Num12z0"/>
    <w:uiPriority w:val="99"/>
    <w:rsid w:val="006043D2"/>
    <w:rPr>
      <w:rFonts w:ascii="Symbol" w:hAnsi="Symbol"/>
    </w:rPr>
  </w:style>
  <w:style w:type="character" w:customStyle="1" w:styleId="WW8Num12z1">
    <w:name w:val="WW8Num12z1"/>
    <w:uiPriority w:val="99"/>
    <w:rsid w:val="006043D2"/>
    <w:rPr>
      <w:rFonts w:ascii="Courier New" w:hAnsi="Courier New"/>
    </w:rPr>
  </w:style>
  <w:style w:type="character" w:customStyle="1" w:styleId="WW8Num12z2">
    <w:name w:val="WW8Num12z2"/>
    <w:uiPriority w:val="99"/>
    <w:rsid w:val="006043D2"/>
    <w:rPr>
      <w:rFonts w:ascii="Wingdings" w:hAnsi="Wingdings"/>
    </w:rPr>
  </w:style>
  <w:style w:type="character" w:customStyle="1" w:styleId="WW8Num13z0">
    <w:name w:val="WW8Num13z0"/>
    <w:uiPriority w:val="99"/>
    <w:rsid w:val="006043D2"/>
    <w:rPr>
      <w:rFonts w:ascii="Times New Roman" w:hAnsi="Times New Roman"/>
      <w:sz w:val="28"/>
    </w:rPr>
  </w:style>
  <w:style w:type="character" w:customStyle="1" w:styleId="WW8Num13z1">
    <w:name w:val="WW8Num13z1"/>
    <w:uiPriority w:val="99"/>
    <w:rsid w:val="006043D2"/>
    <w:rPr>
      <w:rFonts w:ascii="Times New Roman" w:hAnsi="Times New Roman"/>
      <w:sz w:val="28"/>
    </w:rPr>
  </w:style>
  <w:style w:type="character" w:customStyle="1" w:styleId="WW8Num14z0">
    <w:name w:val="WW8Num14z0"/>
    <w:uiPriority w:val="99"/>
    <w:rsid w:val="006043D2"/>
    <w:rPr>
      <w:rFonts w:ascii="Symbol" w:hAnsi="Symbol"/>
      <w:sz w:val="24"/>
    </w:rPr>
  </w:style>
  <w:style w:type="character" w:customStyle="1" w:styleId="WW8Num15z0">
    <w:name w:val="WW8Num15z0"/>
    <w:uiPriority w:val="99"/>
    <w:rsid w:val="006043D2"/>
    <w:rPr>
      <w:rFonts w:ascii="Symbol" w:hAnsi="Symbol"/>
    </w:rPr>
  </w:style>
  <w:style w:type="character" w:customStyle="1" w:styleId="WW8Num16z0">
    <w:name w:val="WW8Num16z0"/>
    <w:uiPriority w:val="99"/>
    <w:rsid w:val="006043D2"/>
    <w:rPr>
      <w:rFonts w:ascii="Symbol" w:hAnsi="Symbol"/>
    </w:rPr>
  </w:style>
  <w:style w:type="character" w:customStyle="1" w:styleId="WW8Num17z0">
    <w:name w:val="WW8Num17z0"/>
    <w:uiPriority w:val="99"/>
    <w:rsid w:val="006043D2"/>
    <w:rPr>
      <w:rFonts w:ascii="Symbol" w:hAnsi="Symbol"/>
    </w:rPr>
  </w:style>
  <w:style w:type="character" w:customStyle="1" w:styleId="WW8Num17z1">
    <w:name w:val="WW8Num17z1"/>
    <w:uiPriority w:val="99"/>
    <w:rsid w:val="006043D2"/>
    <w:rPr>
      <w:rFonts w:ascii="OpenSymbol" w:hAnsi="OpenSymbol"/>
    </w:rPr>
  </w:style>
  <w:style w:type="character" w:customStyle="1" w:styleId="WW8Num10z1">
    <w:name w:val="WW8Num10z1"/>
    <w:uiPriority w:val="99"/>
    <w:rsid w:val="006043D2"/>
  </w:style>
  <w:style w:type="character" w:customStyle="1" w:styleId="WW8Num11z2">
    <w:name w:val="WW8Num11z2"/>
    <w:uiPriority w:val="99"/>
    <w:rsid w:val="006043D2"/>
    <w:rPr>
      <w:rFonts w:ascii="Wingdings" w:hAnsi="Wingdings"/>
    </w:rPr>
  </w:style>
  <w:style w:type="character" w:customStyle="1" w:styleId="WW8Num6z1">
    <w:name w:val="WW8Num6z1"/>
    <w:uiPriority w:val="99"/>
    <w:rsid w:val="006043D2"/>
  </w:style>
  <w:style w:type="character" w:customStyle="1" w:styleId="WW8Num6z2">
    <w:name w:val="WW8Num6z2"/>
    <w:uiPriority w:val="99"/>
    <w:rsid w:val="006043D2"/>
  </w:style>
  <w:style w:type="character" w:customStyle="1" w:styleId="WW8Num6z3">
    <w:name w:val="WW8Num6z3"/>
    <w:uiPriority w:val="99"/>
    <w:rsid w:val="006043D2"/>
  </w:style>
  <w:style w:type="character" w:customStyle="1" w:styleId="WW8Num6z4">
    <w:name w:val="WW8Num6z4"/>
    <w:uiPriority w:val="99"/>
    <w:rsid w:val="006043D2"/>
  </w:style>
  <w:style w:type="character" w:customStyle="1" w:styleId="WW8Num6z5">
    <w:name w:val="WW8Num6z5"/>
    <w:uiPriority w:val="99"/>
    <w:rsid w:val="006043D2"/>
  </w:style>
  <w:style w:type="character" w:customStyle="1" w:styleId="WW8Num6z6">
    <w:name w:val="WW8Num6z6"/>
    <w:uiPriority w:val="99"/>
    <w:rsid w:val="006043D2"/>
  </w:style>
  <w:style w:type="character" w:customStyle="1" w:styleId="WW8Num6z7">
    <w:name w:val="WW8Num6z7"/>
    <w:uiPriority w:val="99"/>
    <w:rsid w:val="006043D2"/>
  </w:style>
  <w:style w:type="character" w:customStyle="1" w:styleId="WW8Num6z8">
    <w:name w:val="WW8Num6z8"/>
    <w:uiPriority w:val="99"/>
    <w:rsid w:val="006043D2"/>
  </w:style>
  <w:style w:type="character" w:customStyle="1" w:styleId="Domylnaczcionkaakapitu1">
    <w:name w:val="Domyślna czcionka akapitu1"/>
    <w:uiPriority w:val="99"/>
    <w:rsid w:val="006043D2"/>
  </w:style>
  <w:style w:type="character" w:styleId="Numerstrony">
    <w:name w:val="page number"/>
    <w:uiPriority w:val="99"/>
    <w:rsid w:val="006043D2"/>
    <w:rPr>
      <w:rFonts w:ascii="Times New Roman" w:hAnsi="Times New Roman" w:cs="Times New Roman"/>
      <w:sz w:val="20"/>
    </w:rPr>
  </w:style>
  <w:style w:type="character" w:customStyle="1" w:styleId="Odwoaniedokomentarza1">
    <w:name w:val="Odwołanie do komentarza1"/>
    <w:uiPriority w:val="99"/>
    <w:rsid w:val="006043D2"/>
    <w:rPr>
      <w:sz w:val="16"/>
    </w:rPr>
  </w:style>
  <w:style w:type="character" w:customStyle="1" w:styleId="sub1">
    <w:name w:val="sub1"/>
    <w:uiPriority w:val="99"/>
    <w:rsid w:val="006043D2"/>
    <w:rPr>
      <w:sz w:val="19"/>
    </w:rPr>
  </w:style>
  <w:style w:type="character" w:customStyle="1" w:styleId="sup2">
    <w:name w:val="sup2"/>
    <w:uiPriority w:val="99"/>
    <w:rsid w:val="006043D2"/>
    <w:rPr>
      <w:sz w:val="19"/>
    </w:rPr>
  </w:style>
  <w:style w:type="character" w:styleId="Hipercze">
    <w:name w:val="Hyperlink"/>
    <w:uiPriority w:val="99"/>
    <w:rsid w:val="006043D2"/>
    <w:rPr>
      <w:rFonts w:cs="Times New Roman"/>
      <w:color w:val="000080"/>
      <w:u w:val="single"/>
    </w:rPr>
  </w:style>
  <w:style w:type="character" w:styleId="Pogrubienie">
    <w:name w:val="Strong"/>
    <w:uiPriority w:val="22"/>
    <w:qFormat/>
    <w:rsid w:val="006043D2"/>
    <w:rPr>
      <w:rFonts w:cs="Times New Roman"/>
      <w:b/>
    </w:rPr>
  </w:style>
  <w:style w:type="character" w:styleId="Uwydatnienie">
    <w:name w:val="Emphasis"/>
    <w:uiPriority w:val="99"/>
    <w:qFormat/>
    <w:rsid w:val="006043D2"/>
    <w:rPr>
      <w:rFonts w:cs="Times New Roman"/>
      <w:b/>
      <w:i/>
      <w:spacing w:val="10"/>
      <w:shd w:val="clear" w:color="auto" w:fill="auto"/>
    </w:rPr>
  </w:style>
  <w:style w:type="character" w:customStyle="1" w:styleId="Tekstpodstawowywcity2Znak">
    <w:name w:val="Tekst podstawowy wcięty 2 Znak"/>
    <w:uiPriority w:val="99"/>
    <w:rsid w:val="006043D2"/>
    <w:rPr>
      <w:sz w:val="28"/>
    </w:rPr>
  </w:style>
  <w:style w:type="character" w:customStyle="1" w:styleId="StopkaZnak">
    <w:name w:val="Stopka Znak"/>
    <w:uiPriority w:val="99"/>
    <w:rsid w:val="006043D2"/>
    <w:rPr>
      <w:sz w:val="28"/>
    </w:rPr>
  </w:style>
  <w:style w:type="character" w:customStyle="1" w:styleId="WW8Num29z0">
    <w:name w:val="WW8Num29z0"/>
    <w:uiPriority w:val="99"/>
    <w:rsid w:val="006043D2"/>
  </w:style>
  <w:style w:type="character" w:customStyle="1" w:styleId="WW8Num29z1">
    <w:name w:val="WW8Num29z1"/>
    <w:uiPriority w:val="99"/>
    <w:rsid w:val="006043D2"/>
    <w:rPr>
      <w:rFonts w:ascii="Times New Roman" w:hAnsi="Times New Roman"/>
    </w:rPr>
  </w:style>
  <w:style w:type="character" w:customStyle="1" w:styleId="WW8Num29z2">
    <w:name w:val="WW8Num29z2"/>
    <w:uiPriority w:val="99"/>
    <w:rsid w:val="006043D2"/>
  </w:style>
  <w:style w:type="character" w:customStyle="1" w:styleId="WW8Num29z4">
    <w:name w:val="WW8Num29z4"/>
    <w:uiPriority w:val="99"/>
    <w:rsid w:val="006043D2"/>
  </w:style>
  <w:style w:type="character" w:customStyle="1" w:styleId="WW8Num29z5">
    <w:name w:val="WW8Num29z5"/>
    <w:uiPriority w:val="99"/>
    <w:rsid w:val="006043D2"/>
  </w:style>
  <w:style w:type="character" w:customStyle="1" w:styleId="WW8Num29z6">
    <w:name w:val="WW8Num29z6"/>
    <w:uiPriority w:val="99"/>
    <w:rsid w:val="006043D2"/>
  </w:style>
  <w:style w:type="character" w:customStyle="1" w:styleId="WW8Num29z7">
    <w:name w:val="WW8Num29z7"/>
    <w:uiPriority w:val="99"/>
    <w:rsid w:val="006043D2"/>
  </w:style>
  <w:style w:type="character" w:customStyle="1" w:styleId="WW8Num29z8">
    <w:name w:val="WW8Num29z8"/>
    <w:uiPriority w:val="99"/>
    <w:rsid w:val="006043D2"/>
  </w:style>
  <w:style w:type="character" w:customStyle="1" w:styleId="WW8Num30z0">
    <w:name w:val="WW8Num30z0"/>
    <w:uiPriority w:val="99"/>
    <w:rsid w:val="006043D2"/>
  </w:style>
  <w:style w:type="character" w:customStyle="1" w:styleId="WW8Num30z1">
    <w:name w:val="WW8Num30z1"/>
    <w:uiPriority w:val="99"/>
    <w:rsid w:val="006043D2"/>
  </w:style>
  <w:style w:type="character" w:customStyle="1" w:styleId="WW8Num30z2">
    <w:name w:val="WW8Num30z2"/>
    <w:uiPriority w:val="99"/>
    <w:rsid w:val="006043D2"/>
  </w:style>
  <w:style w:type="character" w:customStyle="1" w:styleId="WW8Num30z3">
    <w:name w:val="WW8Num30z3"/>
    <w:uiPriority w:val="99"/>
    <w:rsid w:val="006043D2"/>
  </w:style>
  <w:style w:type="character" w:customStyle="1" w:styleId="WW8Num30z4">
    <w:name w:val="WW8Num30z4"/>
    <w:uiPriority w:val="99"/>
    <w:rsid w:val="006043D2"/>
  </w:style>
  <w:style w:type="character" w:customStyle="1" w:styleId="WW8Num30z5">
    <w:name w:val="WW8Num30z5"/>
    <w:uiPriority w:val="99"/>
    <w:rsid w:val="006043D2"/>
  </w:style>
  <w:style w:type="character" w:customStyle="1" w:styleId="WW8Num30z6">
    <w:name w:val="WW8Num30z6"/>
    <w:uiPriority w:val="99"/>
    <w:rsid w:val="006043D2"/>
  </w:style>
  <w:style w:type="character" w:customStyle="1" w:styleId="WW8Num30z7">
    <w:name w:val="WW8Num30z7"/>
    <w:uiPriority w:val="99"/>
    <w:rsid w:val="006043D2"/>
  </w:style>
  <w:style w:type="character" w:customStyle="1" w:styleId="WW8Num30z8">
    <w:name w:val="WW8Num30z8"/>
    <w:uiPriority w:val="99"/>
    <w:rsid w:val="006043D2"/>
  </w:style>
  <w:style w:type="character" w:customStyle="1" w:styleId="WW8Num41z0">
    <w:name w:val="WW8Num41z0"/>
    <w:uiPriority w:val="99"/>
    <w:rsid w:val="006043D2"/>
  </w:style>
  <w:style w:type="character" w:customStyle="1" w:styleId="WW8Num41z1">
    <w:name w:val="WW8Num41z1"/>
    <w:uiPriority w:val="99"/>
    <w:rsid w:val="006043D2"/>
  </w:style>
  <w:style w:type="character" w:customStyle="1" w:styleId="WW8Num10z2">
    <w:name w:val="WW8Num10z2"/>
    <w:uiPriority w:val="99"/>
    <w:rsid w:val="006043D2"/>
    <w:rPr>
      <w:rFonts w:ascii="Wingdings" w:hAnsi="Wingdings"/>
    </w:rPr>
  </w:style>
  <w:style w:type="character" w:customStyle="1" w:styleId="WW8Num16z1">
    <w:name w:val="WW8Num16z1"/>
    <w:uiPriority w:val="99"/>
    <w:rsid w:val="006043D2"/>
    <w:rPr>
      <w:rFonts w:ascii="Times New Roman" w:hAnsi="Times New Roman"/>
      <w:sz w:val="28"/>
    </w:rPr>
  </w:style>
  <w:style w:type="character" w:customStyle="1" w:styleId="Znakinumeracji">
    <w:name w:val="Znaki numeracji"/>
    <w:uiPriority w:val="99"/>
    <w:rsid w:val="006043D2"/>
  </w:style>
  <w:style w:type="character" w:customStyle="1" w:styleId="styltekstuZnak">
    <w:name w:val="styl tekstu Znak"/>
    <w:uiPriority w:val="99"/>
    <w:rsid w:val="006043D2"/>
    <w:rPr>
      <w:rFonts w:ascii="Arial" w:hAnsi="Arial"/>
      <w:sz w:val="22"/>
    </w:rPr>
  </w:style>
  <w:style w:type="character" w:customStyle="1" w:styleId="Znakiwypunktowania">
    <w:name w:val="Znaki wypunktowania"/>
    <w:uiPriority w:val="99"/>
    <w:rsid w:val="006043D2"/>
    <w:rPr>
      <w:rFonts w:ascii="OpenSymbol" w:eastAsia="Times New Roman" w:hAnsi="OpenSymbol"/>
    </w:rPr>
  </w:style>
  <w:style w:type="paragraph" w:customStyle="1" w:styleId="Nagwek10">
    <w:name w:val="Nagłówek1"/>
    <w:basedOn w:val="Normalny"/>
    <w:next w:val="Tekstpodstawowy"/>
    <w:uiPriority w:val="99"/>
    <w:rsid w:val="006043D2"/>
    <w:pPr>
      <w:jc w:val="center"/>
    </w:pPr>
    <w:rPr>
      <w:rFonts w:ascii="Arial" w:hAnsi="Arial" w:cs="Arial"/>
      <w:sz w:val="36"/>
      <w:szCs w:val="24"/>
    </w:rPr>
  </w:style>
  <w:style w:type="paragraph" w:styleId="Tekstpodstawowy">
    <w:name w:val="Body Text"/>
    <w:basedOn w:val="Normalny"/>
    <w:link w:val="TekstpodstawowyZnak"/>
    <w:uiPriority w:val="99"/>
    <w:rsid w:val="006043D2"/>
    <w:pPr>
      <w:tabs>
        <w:tab w:val="left" w:pos="426"/>
        <w:tab w:val="right" w:pos="8789"/>
      </w:tabs>
    </w:pPr>
    <w:rPr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rsid w:val="00F85198"/>
    <w:rPr>
      <w:sz w:val="28"/>
      <w:szCs w:val="20"/>
      <w:lang w:eastAsia="zh-CN"/>
    </w:rPr>
  </w:style>
  <w:style w:type="paragraph" w:styleId="Lista">
    <w:name w:val="List"/>
    <w:basedOn w:val="Tekstpodstawowy"/>
    <w:uiPriority w:val="99"/>
    <w:rsid w:val="006043D2"/>
    <w:rPr>
      <w:rFonts w:cs="Mangal"/>
    </w:rPr>
  </w:style>
  <w:style w:type="paragraph" w:styleId="Legenda">
    <w:name w:val="caption"/>
    <w:basedOn w:val="Normalny"/>
    <w:uiPriority w:val="99"/>
    <w:qFormat/>
    <w:rsid w:val="006043D2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uiPriority w:val="99"/>
    <w:rsid w:val="006043D2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85198"/>
    <w:rPr>
      <w:sz w:val="28"/>
      <w:szCs w:val="20"/>
      <w:lang w:eastAsia="zh-CN"/>
    </w:rPr>
  </w:style>
  <w:style w:type="paragraph" w:customStyle="1" w:styleId="Tekstkomentarza1">
    <w:name w:val="Tekst komentarza1"/>
    <w:basedOn w:val="Normalny"/>
    <w:uiPriority w:val="99"/>
    <w:rsid w:val="006043D2"/>
    <w:rPr>
      <w:sz w:val="20"/>
    </w:rPr>
  </w:style>
  <w:style w:type="paragraph" w:styleId="Tekstkomentarza">
    <w:name w:val="annotation text"/>
    <w:basedOn w:val="Normalny"/>
    <w:link w:val="TekstkomentarzaZnak"/>
    <w:uiPriority w:val="99"/>
    <w:semiHidden/>
    <w:rsid w:val="00AF7927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F85198"/>
    <w:rPr>
      <w:sz w:val="20"/>
      <w:szCs w:val="20"/>
      <w:lang w:eastAsia="zh-CN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6043D2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198"/>
    <w:rPr>
      <w:b/>
      <w:bCs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rsid w:val="006043D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85198"/>
    <w:rPr>
      <w:sz w:val="0"/>
      <w:szCs w:val="0"/>
      <w:lang w:eastAsia="zh-CN"/>
    </w:rPr>
  </w:style>
  <w:style w:type="paragraph" w:styleId="Stopka">
    <w:name w:val="footer"/>
    <w:basedOn w:val="Normalny"/>
    <w:link w:val="StopkaZnak1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F85198"/>
    <w:rPr>
      <w:sz w:val="28"/>
      <w:szCs w:val="20"/>
      <w:lang w:eastAsia="zh-CN"/>
    </w:rPr>
  </w:style>
  <w:style w:type="paragraph" w:customStyle="1" w:styleId="Akapitzlist1">
    <w:name w:val="Akapit z listą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6043D2"/>
    <w:pPr>
      <w:tabs>
        <w:tab w:val="left" w:pos="709"/>
      </w:tabs>
      <w:ind w:firstLine="720"/>
    </w:pPr>
    <w:rPr>
      <w:sz w:val="26"/>
      <w:szCs w:val="26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198"/>
    <w:rPr>
      <w:sz w:val="28"/>
      <w:szCs w:val="20"/>
      <w:lang w:eastAsia="zh-CN"/>
    </w:rPr>
  </w:style>
  <w:style w:type="paragraph" w:customStyle="1" w:styleId="Tekstpodstawowy21">
    <w:name w:val="Tekst podstawowy 21"/>
    <w:basedOn w:val="Normalny"/>
    <w:rsid w:val="006043D2"/>
    <w:pPr>
      <w:tabs>
        <w:tab w:val="left" w:pos="709"/>
      </w:tabs>
    </w:pPr>
    <w:rPr>
      <w:sz w:val="26"/>
      <w:szCs w:val="26"/>
    </w:rPr>
  </w:style>
  <w:style w:type="paragraph" w:customStyle="1" w:styleId="Tekstpodstawowy32">
    <w:name w:val="Tekst podstawowy 32"/>
    <w:basedOn w:val="Normalny"/>
    <w:uiPriority w:val="99"/>
    <w:rsid w:val="006043D2"/>
    <w:pPr>
      <w:tabs>
        <w:tab w:val="left" w:pos="-2410"/>
        <w:tab w:val="left" w:pos="-2268"/>
      </w:tabs>
      <w:jc w:val="both"/>
    </w:pPr>
    <w:rPr>
      <w:sz w:val="26"/>
      <w:szCs w:val="26"/>
    </w:rPr>
  </w:style>
  <w:style w:type="paragraph" w:customStyle="1" w:styleId="Bezodstpw1">
    <w:name w:val="Bez odstępów1"/>
    <w:uiPriority w:val="99"/>
    <w:rsid w:val="006043D2"/>
    <w:pPr>
      <w:suppressAutoHyphens/>
      <w:spacing w:line="100" w:lineRule="atLeast"/>
    </w:pPr>
    <w:rPr>
      <w:rFonts w:ascii="Calibri" w:hAnsi="Calibri" w:cs="Calibri"/>
      <w:kern w:val="1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99"/>
    <w:qFormat/>
    <w:rsid w:val="006043D2"/>
    <w:pPr>
      <w:widowControl w:val="0"/>
      <w:ind w:left="720"/>
    </w:pPr>
    <w:rPr>
      <w:rFonts w:cs="Calibri"/>
      <w:kern w:val="1"/>
      <w:szCs w:val="24"/>
    </w:rPr>
  </w:style>
  <w:style w:type="paragraph" w:customStyle="1" w:styleId="Tekstpodstawowywcity31">
    <w:name w:val="Tekst podstawowy wcięty 31"/>
    <w:basedOn w:val="Normalny"/>
    <w:uiPriority w:val="99"/>
    <w:rsid w:val="006043D2"/>
    <w:pPr>
      <w:widowControl w:val="0"/>
      <w:ind w:left="426"/>
      <w:jc w:val="both"/>
    </w:pPr>
    <w:rPr>
      <w:rFonts w:ascii="Tahoma" w:hAnsi="Tahoma" w:cs="Calibri"/>
      <w:color w:val="000080"/>
      <w:kern w:val="1"/>
      <w:szCs w:val="24"/>
    </w:rPr>
  </w:style>
  <w:style w:type="paragraph" w:customStyle="1" w:styleId="Tekstpodstawowy22">
    <w:name w:val="Tekst podstawowy 22"/>
    <w:basedOn w:val="Normalny"/>
    <w:uiPriority w:val="99"/>
    <w:rsid w:val="006043D2"/>
    <w:pPr>
      <w:widowControl w:val="0"/>
    </w:pPr>
    <w:rPr>
      <w:rFonts w:cs="Calibri"/>
      <w:kern w:val="1"/>
      <w:szCs w:val="24"/>
    </w:rPr>
  </w:style>
  <w:style w:type="paragraph" w:styleId="NormalnyWeb">
    <w:name w:val="Normal (Web)"/>
    <w:basedOn w:val="Normalny"/>
    <w:uiPriority w:val="99"/>
    <w:rsid w:val="006043D2"/>
    <w:pPr>
      <w:spacing w:before="280" w:after="280"/>
    </w:pPr>
    <w:rPr>
      <w:szCs w:val="24"/>
    </w:rPr>
  </w:style>
  <w:style w:type="paragraph" w:customStyle="1" w:styleId="WW-Tekstpodstawowy2">
    <w:name w:val="WW-Tekst podstawowy 2"/>
    <w:basedOn w:val="Normalny"/>
    <w:uiPriority w:val="99"/>
    <w:rsid w:val="006043D2"/>
    <w:pPr>
      <w:jc w:val="both"/>
    </w:pPr>
    <w:rPr>
      <w:bCs/>
      <w:color w:val="000000"/>
      <w:szCs w:val="24"/>
    </w:rPr>
  </w:style>
  <w:style w:type="paragraph" w:customStyle="1" w:styleId="Tekstpodstawowywcity21">
    <w:name w:val="Tekst podstawowy wcięty 21"/>
    <w:basedOn w:val="Normalny"/>
    <w:uiPriority w:val="99"/>
    <w:rsid w:val="006043D2"/>
    <w:pPr>
      <w:spacing w:after="120" w:line="480" w:lineRule="auto"/>
      <w:ind w:left="283"/>
    </w:pPr>
  </w:style>
  <w:style w:type="paragraph" w:customStyle="1" w:styleId="Standardowy1">
    <w:name w:val="Standardowy1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inv0">
    <w:name w:val="inv_0"/>
    <w:basedOn w:val="Normalny"/>
    <w:uiPriority w:val="99"/>
    <w:rsid w:val="006043D2"/>
    <w:pPr>
      <w:spacing w:after="200" w:line="276" w:lineRule="auto"/>
      <w:ind w:firstLine="709"/>
    </w:pPr>
    <w:rPr>
      <w:rFonts w:ascii="Calibri" w:hAnsi="Calibri"/>
      <w:szCs w:val="24"/>
    </w:rPr>
  </w:style>
  <w:style w:type="paragraph" w:customStyle="1" w:styleId="Numerporzdkowy">
    <w:name w:val="Numer porządkowy"/>
    <w:basedOn w:val="Nagwek"/>
    <w:uiPriority w:val="99"/>
    <w:rsid w:val="006043D2"/>
    <w:pPr>
      <w:tabs>
        <w:tab w:val="clear" w:pos="4536"/>
        <w:tab w:val="clear" w:pos="9072"/>
      </w:tabs>
      <w:spacing w:after="200" w:line="276" w:lineRule="auto"/>
      <w:ind w:firstLine="708"/>
      <w:jc w:val="both"/>
    </w:pPr>
    <w:rPr>
      <w:rFonts w:cs="Arial Narrow"/>
      <w:b/>
      <w:bCs/>
      <w:iCs/>
      <w:szCs w:val="22"/>
    </w:rPr>
  </w:style>
  <w:style w:type="paragraph" w:customStyle="1" w:styleId="NormalnyWeb1">
    <w:name w:val="Normalny (Web)1"/>
    <w:basedOn w:val="Normalny"/>
    <w:uiPriority w:val="99"/>
    <w:rsid w:val="006043D2"/>
    <w:pPr>
      <w:widowControl w:val="0"/>
      <w:spacing w:before="28" w:after="119" w:line="276" w:lineRule="auto"/>
    </w:pPr>
    <w:rPr>
      <w:kern w:val="1"/>
      <w:szCs w:val="24"/>
      <w:lang w:bidi="hi-IN"/>
    </w:rPr>
  </w:style>
  <w:style w:type="paragraph" w:customStyle="1" w:styleId="Normalny2">
    <w:name w:val="Normalny2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Akapitzlist11">
    <w:name w:val="Akapit z listą1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Cs w:val="22"/>
    </w:rPr>
  </w:style>
  <w:style w:type="paragraph" w:styleId="Spistreci1">
    <w:name w:val="toc 1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textAlignment w:val="baseline"/>
    </w:pPr>
    <w:rPr>
      <w:sz w:val="26"/>
    </w:rPr>
  </w:style>
  <w:style w:type="paragraph" w:styleId="Spistreci2">
    <w:name w:val="toc 2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ind w:left="240"/>
      <w:textAlignment w:val="baseline"/>
    </w:pPr>
    <w:rPr>
      <w:sz w:val="26"/>
    </w:rPr>
  </w:style>
  <w:style w:type="paragraph" w:customStyle="1" w:styleId="Adrestelefon">
    <w:name w:val="Adres/telefon"/>
    <w:basedOn w:val="Normalny"/>
    <w:uiPriority w:val="99"/>
    <w:rsid w:val="006043D2"/>
    <w:pPr>
      <w:overflowPunct w:val="0"/>
      <w:autoSpaceDE w:val="0"/>
      <w:ind w:left="245"/>
      <w:textAlignment w:val="baseline"/>
    </w:pPr>
    <w:rPr>
      <w:rFonts w:ascii="Arial" w:hAnsi="Arial" w:cs="Arial"/>
      <w:sz w:val="20"/>
    </w:rPr>
  </w:style>
  <w:style w:type="paragraph" w:customStyle="1" w:styleId="Zawartotabeli">
    <w:name w:val="Zawartość tabeli"/>
    <w:basedOn w:val="Normalny"/>
    <w:uiPriority w:val="99"/>
    <w:rsid w:val="006043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6043D2"/>
    <w:pPr>
      <w:jc w:val="center"/>
    </w:pPr>
    <w:rPr>
      <w:b/>
      <w:bCs/>
    </w:rPr>
  </w:style>
  <w:style w:type="paragraph" w:customStyle="1" w:styleId="Standardowy2">
    <w:name w:val="Standardowy2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Tekstpodstawowy31">
    <w:name w:val="Tekst podstawowy 31"/>
    <w:basedOn w:val="Normalny"/>
    <w:uiPriority w:val="99"/>
    <w:rsid w:val="006043D2"/>
    <w:pPr>
      <w:autoSpaceDE w:val="0"/>
      <w:jc w:val="both"/>
    </w:pPr>
    <w:rPr>
      <w:rFonts w:ascii="Arial" w:hAnsi="Arial" w:cs="Arial"/>
      <w:szCs w:val="28"/>
    </w:rPr>
  </w:style>
  <w:style w:type="paragraph" w:customStyle="1" w:styleId="LO-Normal">
    <w:name w:val="LO-Normal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inv2">
    <w:name w:val="inv_2"/>
    <w:next w:val="Normalny"/>
    <w:uiPriority w:val="99"/>
    <w:rsid w:val="006043D2"/>
    <w:pPr>
      <w:keepNext/>
      <w:numPr>
        <w:numId w:val="4"/>
      </w:numPr>
      <w:tabs>
        <w:tab w:val="left" w:pos="0"/>
        <w:tab w:val="left" w:pos="1332"/>
      </w:tabs>
      <w:suppressAutoHyphens/>
      <w:spacing w:before="120" w:after="120"/>
      <w:ind w:left="1332" w:hanging="432"/>
    </w:pPr>
    <w:rPr>
      <w:b/>
      <w:bCs/>
      <w:sz w:val="26"/>
      <w:szCs w:val="24"/>
      <w:lang w:eastAsia="zh-CN"/>
    </w:rPr>
  </w:style>
  <w:style w:type="paragraph" w:styleId="Tytu">
    <w:name w:val="Title"/>
    <w:basedOn w:val="Nagwek10"/>
    <w:next w:val="Tekstpodstawowy"/>
    <w:link w:val="TytuZnak"/>
    <w:uiPriority w:val="99"/>
    <w:qFormat/>
    <w:rsid w:val="006043D2"/>
  </w:style>
  <w:style w:type="character" w:customStyle="1" w:styleId="TytuZnak">
    <w:name w:val="Tytuł Znak"/>
    <w:link w:val="Tytu"/>
    <w:uiPriority w:val="10"/>
    <w:rsid w:val="00F85198"/>
    <w:rPr>
      <w:rFonts w:ascii="Cambria" w:eastAsia="Times New Roman" w:hAnsi="Cambria" w:cs="Times New Roman"/>
      <w:b/>
      <w:bCs/>
      <w:kern w:val="28"/>
      <w:sz w:val="32"/>
      <w:szCs w:val="32"/>
      <w:lang w:eastAsia="zh-CN"/>
    </w:rPr>
  </w:style>
  <w:style w:type="paragraph" w:styleId="Podtytu">
    <w:name w:val="Subtitle"/>
    <w:basedOn w:val="Nagwek10"/>
    <w:next w:val="Tekstpodstawowy"/>
    <w:link w:val="PodtytuZnak"/>
    <w:uiPriority w:val="99"/>
    <w:qFormat/>
    <w:rsid w:val="006043D2"/>
  </w:style>
  <w:style w:type="character" w:customStyle="1" w:styleId="PodtytuZnak">
    <w:name w:val="Podtytuł Znak"/>
    <w:link w:val="Podtytu"/>
    <w:uiPriority w:val="11"/>
    <w:rsid w:val="00F85198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Cytaty">
    <w:name w:val="Cytaty"/>
    <w:basedOn w:val="Normalny"/>
    <w:uiPriority w:val="99"/>
    <w:rsid w:val="006043D2"/>
  </w:style>
  <w:style w:type="paragraph" w:styleId="Bezodstpw">
    <w:name w:val="No Spacing"/>
    <w:basedOn w:val="Normalny"/>
    <w:uiPriority w:val="99"/>
    <w:qFormat/>
    <w:rsid w:val="006043D2"/>
    <w:pPr>
      <w:suppressAutoHyphens w:val="0"/>
      <w:spacing w:before="60"/>
      <w:jc w:val="both"/>
    </w:pPr>
    <w:rPr>
      <w:rFonts w:cs="Arial Narrow"/>
      <w:kern w:val="1"/>
      <w:szCs w:val="22"/>
    </w:rPr>
  </w:style>
  <w:style w:type="paragraph" w:customStyle="1" w:styleId="styltekstu">
    <w:name w:val="styl tekstu"/>
    <w:basedOn w:val="Normalny"/>
    <w:uiPriority w:val="99"/>
    <w:rsid w:val="006043D2"/>
    <w:pPr>
      <w:suppressAutoHyphens w:val="0"/>
      <w:spacing w:before="60" w:after="60" w:line="360" w:lineRule="auto"/>
      <w:jc w:val="both"/>
    </w:pPr>
    <w:rPr>
      <w:rFonts w:ascii="Arial" w:hAnsi="Arial" w:cs="Arial"/>
      <w:kern w:val="1"/>
      <w:szCs w:val="22"/>
    </w:rPr>
  </w:style>
  <w:style w:type="paragraph" w:customStyle="1" w:styleId="Tekstpodstawowywcity22">
    <w:name w:val="Tekst podstawowy wcięty 22"/>
    <w:basedOn w:val="Normalny"/>
    <w:uiPriority w:val="99"/>
    <w:rsid w:val="006043D2"/>
    <w:pPr>
      <w:spacing w:line="360" w:lineRule="auto"/>
      <w:ind w:firstLine="708"/>
      <w:jc w:val="both"/>
    </w:pPr>
  </w:style>
  <w:style w:type="table" w:styleId="Tabela-Siatka">
    <w:name w:val="Table Grid"/>
    <w:basedOn w:val="Standardowy"/>
    <w:uiPriority w:val="59"/>
    <w:rsid w:val="001210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uiPriority w:val="99"/>
    <w:rsid w:val="00C31975"/>
  </w:style>
  <w:style w:type="table" w:customStyle="1" w:styleId="TableGrid">
    <w:name w:val="TableGrid"/>
    <w:uiPriority w:val="99"/>
    <w:rsid w:val="00F80F25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Wypunktowanie">
    <w:name w:val="Wypunktowanie"/>
    <w:basedOn w:val="Normalny"/>
    <w:uiPriority w:val="99"/>
    <w:rsid w:val="00956D52"/>
    <w:pPr>
      <w:numPr>
        <w:numId w:val="3"/>
      </w:numPr>
      <w:spacing w:line="360" w:lineRule="auto"/>
      <w:jc w:val="both"/>
    </w:pPr>
    <w:rPr>
      <w:szCs w:val="22"/>
    </w:rPr>
  </w:style>
  <w:style w:type="paragraph" w:customStyle="1" w:styleId="Standard">
    <w:name w:val="Standard"/>
    <w:rsid w:val="00D34951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20EDD"/>
    <w:pPr>
      <w:spacing w:after="1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uiPriority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locked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603EA"/>
    <w:pPr>
      <w:suppressAutoHyphens/>
    </w:pPr>
    <w:rPr>
      <w:rFonts w:ascii="Arial Narrow" w:hAnsi="Arial Narrow"/>
      <w:sz w:val="22"/>
      <w:lang w:eastAsia="zh-CN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25DFB"/>
    <w:pPr>
      <w:keepNext/>
      <w:outlineLvl w:val="0"/>
    </w:pPr>
    <w:rPr>
      <w:b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025DFB"/>
    <w:pPr>
      <w:keepNext/>
      <w:spacing w:line="360" w:lineRule="auto"/>
      <w:outlineLvl w:val="1"/>
    </w:pPr>
    <w:rPr>
      <w:rFonts w:cs="Arial"/>
      <w:b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043D2"/>
    <w:pPr>
      <w:keepNext/>
      <w:outlineLvl w:val="2"/>
    </w:pPr>
    <w:rPr>
      <w:rFonts w:ascii="Arial" w:hAnsi="Arial" w:cs="Arial"/>
      <w:szCs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043D2"/>
    <w:pPr>
      <w:keepNext/>
      <w:tabs>
        <w:tab w:val="left" w:pos="851"/>
      </w:tabs>
      <w:ind w:right="1418"/>
      <w:jc w:val="center"/>
      <w:outlineLvl w:val="3"/>
    </w:pPr>
    <w:rPr>
      <w:u w:val="singl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043D2"/>
    <w:pPr>
      <w:keepNext/>
      <w:tabs>
        <w:tab w:val="left" w:pos="709"/>
      </w:tabs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043D2"/>
    <w:pPr>
      <w:keepNext/>
      <w:tabs>
        <w:tab w:val="left" w:pos="709"/>
        <w:tab w:val="left" w:pos="2268"/>
        <w:tab w:val="decimal" w:pos="7938"/>
      </w:tabs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043D2"/>
    <w:pPr>
      <w:keepNext/>
      <w:tabs>
        <w:tab w:val="left" w:pos="2835"/>
        <w:tab w:val="left" w:pos="7938"/>
        <w:tab w:val="right" w:pos="8789"/>
      </w:tabs>
      <w:jc w:val="center"/>
      <w:outlineLvl w:val="6"/>
    </w:pPr>
    <w:rPr>
      <w:sz w:val="32"/>
      <w:szCs w:val="2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043D2"/>
    <w:pPr>
      <w:keepNext/>
      <w:jc w:val="center"/>
      <w:outlineLvl w:val="7"/>
    </w:pPr>
    <w:rPr>
      <w:b/>
      <w:sz w:val="40"/>
      <w:szCs w:val="3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043D2"/>
    <w:pPr>
      <w:keepNext/>
      <w:tabs>
        <w:tab w:val="right" w:pos="-3828"/>
        <w:tab w:val="left" w:pos="426"/>
      </w:tabs>
      <w:outlineLvl w:val="8"/>
    </w:pPr>
    <w:rPr>
      <w:sz w:val="26"/>
      <w:szCs w:val="26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F80F25"/>
    <w:rPr>
      <w:rFonts w:ascii="Arial Narrow" w:hAnsi="Arial Narrow"/>
      <w:b/>
      <w:sz w:val="24"/>
      <w:lang w:eastAsia="zh-CN"/>
    </w:rPr>
  </w:style>
  <w:style w:type="character" w:customStyle="1" w:styleId="Nagwek2Znak">
    <w:name w:val="Nagłówek 2 Znak"/>
    <w:link w:val="Nagwek2"/>
    <w:uiPriority w:val="9"/>
    <w:semiHidden/>
    <w:rsid w:val="00F85198"/>
    <w:rPr>
      <w:rFonts w:ascii="Cambria" w:eastAsia="Times New Roman" w:hAnsi="Cambria" w:cs="Times New Roman"/>
      <w:b/>
      <w:bCs/>
      <w:i/>
      <w:iCs/>
      <w:sz w:val="28"/>
      <w:szCs w:val="28"/>
      <w:lang w:eastAsia="zh-CN"/>
    </w:rPr>
  </w:style>
  <w:style w:type="character" w:customStyle="1" w:styleId="Nagwek3Znak">
    <w:name w:val="Nagłówek 3 Znak"/>
    <w:link w:val="Nagwek3"/>
    <w:uiPriority w:val="9"/>
    <w:semiHidden/>
    <w:rsid w:val="00F85198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Nagwek4Znak">
    <w:name w:val="Nagłówek 4 Znak"/>
    <w:link w:val="Nagwek4"/>
    <w:uiPriority w:val="9"/>
    <w:semiHidden/>
    <w:rsid w:val="00F85198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Nagwek5Znak">
    <w:name w:val="Nagłówek 5 Znak"/>
    <w:link w:val="Nagwek5"/>
    <w:uiPriority w:val="9"/>
    <w:semiHidden/>
    <w:rsid w:val="00F85198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Nagwek6Znak">
    <w:name w:val="Nagłówek 6 Znak"/>
    <w:link w:val="Nagwek6"/>
    <w:uiPriority w:val="9"/>
    <w:semiHidden/>
    <w:rsid w:val="00F85198"/>
    <w:rPr>
      <w:rFonts w:ascii="Calibri" w:eastAsia="Times New Roman" w:hAnsi="Calibri" w:cs="Times New Roman"/>
      <w:b/>
      <w:bCs/>
      <w:lang w:eastAsia="zh-CN"/>
    </w:rPr>
  </w:style>
  <w:style w:type="character" w:customStyle="1" w:styleId="Nagwek7Znak">
    <w:name w:val="Nagłówek 7 Znak"/>
    <w:link w:val="Nagwek7"/>
    <w:uiPriority w:val="9"/>
    <w:semiHidden/>
    <w:rsid w:val="00F85198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Nagwek8Znak">
    <w:name w:val="Nagłówek 8 Znak"/>
    <w:link w:val="Nagwek8"/>
    <w:uiPriority w:val="9"/>
    <w:semiHidden/>
    <w:rsid w:val="00F85198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Nagwek9Znak">
    <w:name w:val="Nagłówek 9 Znak"/>
    <w:link w:val="Nagwek9"/>
    <w:uiPriority w:val="9"/>
    <w:semiHidden/>
    <w:rsid w:val="00F85198"/>
    <w:rPr>
      <w:rFonts w:ascii="Cambria" w:eastAsia="Times New Roman" w:hAnsi="Cambria" w:cs="Times New Roman"/>
      <w:lang w:eastAsia="zh-CN"/>
    </w:rPr>
  </w:style>
  <w:style w:type="character" w:customStyle="1" w:styleId="WW8Num1z0">
    <w:name w:val="WW8Num1z0"/>
    <w:uiPriority w:val="99"/>
    <w:rsid w:val="006043D2"/>
  </w:style>
  <w:style w:type="character" w:customStyle="1" w:styleId="WW8Num1z1">
    <w:name w:val="WW8Num1z1"/>
    <w:uiPriority w:val="99"/>
    <w:rsid w:val="006043D2"/>
  </w:style>
  <w:style w:type="character" w:customStyle="1" w:styleId="WW8Num1z2">
    <w:name w:val="WW8Num1z2"/>
    <w:uiPriority w:val="99"/>
    <w:rsid w:val="006043D2"/>
  </w:style>
  <w:style w:type="character" w:customStyle="1" w:styleId="WW8Num1z3">
    <w:name w:val="WW8Num1z3"/>
    <w:uiPriority w:val="99"/>
    <w:rsid w:val="006043D2"/>
  </w:style>
  <w:style w:type="character" w:customStyle="1" w:styleId="WW8Num1z4">
    <w:name w:val="WW8Num1z4"/>
    <w:uiPriority w:val="99"/>
    <w:rsid w:val="006043D2"/>
  </w:style>
  <w:style w:type="character" w:customStyle="1" w:styleId="WW8Num1z5">
    <w:name w:val="WW8Num1z5"/>
    <w:uiPriority w:val="99"/>
    <w:rsid w:val="006043D2"/>
  </w:style>
  <w:style w:type="character" w:customStyle="1" w:styleId="WW8Num1z6">
    <w:name w:val="WW8Num1z6"/>
    <w:uiPriority w:val="99"/>
    <w:rsid w:val="006043D2"/>
  </w:style>
  <w:style w:type="character" w:customStyle="1" w:styleId="WW8Num1z7">
    <w:name w:val="WW8Num1z7"/>
    <w:uiPriority w:val="99"/>
    <w:rsid w:val="006043D2"/>
  </w:style>
  <w:style w:type="character" w:customStyle="1" w:styleId="WW8Num1z8">
    <w:name w:val="WW8Num1z8"/>
    <w:uiPriority w:val="99"/>
    <w:rsid w:val="006043D2"/>
  </w:style>
  <w:style w:type="character" w:customStyle="1" w:styleId="WW8Num2z0">
    <w:name w:val="WW8Num2z0"/>
    <w:uiPriority w:val="99"/>
    <w:rsid w:val="006043D2"/>
  </w:style>
  <w:style w:type="character" w:customStyle="1" w:styleId="WW8Num2z1">
    <w:name w:val="WW8Num2z1"/>
    <w:uiPriority w:val="99"/>
    <w:rsid w:val="006043D2"/>
  </w:style>
  <w:style w:type="character" w:customStyle="1" w:styleId="WW8Num2z2">
    <w:name w:val="WW8Num2z2"/>
    <w:uiPriority w:val="99"/>
    <w:rsid w:val="006043D2"/>
  </w:style>
  <w:style w:type="character" w:customStyle="1" w:styleId="WW8Num2z3">
    <w:name w:val="WW8Num2z3"/>
    <w:uiPriority w:val="99"/>
    <w:rsid w:val="006043D2"/>
  </w:style>
  <w:style w:type="character" w:customStyle="1" w:styleId="WW8Num2z4">
    <w:name w:val="WW8Num2z4"/>
    <w:uiPriority w:val="99"/>
    <w:rsid w:val="006043D2"/>
  </w:style>
  <w:style w:type="character" w:customStyle="1" w:styleId="WW8Num2z5">
    <w:name w:val="WW8Num2z5"/>
    <w:uiPriority w:val="99"/>
    <w:rsid w:val="006043D2"/>
  </w:style>
  <w:style w:type="character" w:customStyle="1" w:styleId="WW8Num2z6">
    <w:name w:val="WW8Num2z6"/>
    <w:uiPriority w:val="99"/>
    <w:rsid w:val="006043D2"/>
  </w:style>
  <w:style w:type="character" w:customStyle="1" w:styleId="WW8Num2z7">
    <w:name w:val="WW8Num2z7"/>
    <w:uiPriority w:val="99"/>
    <w:rsid w:val="006043D2"/>
  </w:style>
  <w:style w:type="character" w:customStyle="1" w:styleId="WW8Num2z8">
    <w:name w:val="WW8Num2z8"/>
    <w:uiPriority w:val="99"/>
    <w:rsid w:val="006043D2"/>
  </w:style>
  <w:style w:type="character" w:customStyle="1" w:styleId="WW8Num3z0">
    <w:name w:val="WW8Num3z0"/>
    <w:uiPriority w:val="99"/>
    <w:rsid w:val="006043D2"/>
  </w:style>
  <w:style w:type="character" w:customStyle="1" w:styleId="WW8Num3z1">
    <w:name w:val="WW8Num3z1"/>
    <w:uiPriority w:val="99"/>
    <w:rsid w:val="006043D2"/>
  </w:style>
  <w:style w:type="character" w:customStyle="1" w:styleId="WW8Num3z2">
    <w:name w:val="WW8Num3z2"/>
    <w:uiPriority w:val="99"/>
    <w:rsid w:val="006043D2"/>
  </w:style>
  <w:style w:type="character" w:customStyle="1" w:styleId="WW8Num3z3">
    <w:name w:val="WW8Num3z3"/>
    <w:uiPriority w:val="99"/>
    <w:rsid w:val="006043D2"/>
  </w:style>
  <w:style w:type="character" w:customStyle="1" w:styleId="WW8Num3z4">
    <w:name w:val="WW8Num3z4"/>
    <w:uiPriority w:val="99"/>
    <w:rsid w:val="006043D2"/>
  </w:style>
  <w:style w:type="character" w:customStyle="1" w:styleId="WW8Num3z5">
    <w:name w:val="WW8Num3z5"/>
    <w:uiPriority w:val="99"/>
    <w:rsid w:val="006043D2"/>
  </w:style>
  <w:style w:type="character" w:customStyle="1" w:styleId="WW8Num3z6">
    <w:name w:val="WW8Num3z6"/>
    <w:uiPriority w:val="99"/>
    <w:rsid w:val="006043D2"/>
  </w:style>
  <w:style w:type="character" w:customStyle="1" w:styleId="WW8Num3z7">
    <w:name w:val="WW8Num3z7"/>
    <w:uiPriority w:val="99"/>
    <w:rsid w:val="006043D2"/>
  </w:style>
  <w:style w:type="character" w:customStyle="1" w:styleId="WW8Num3z8">
    <w:name w:val="WW8Num3z8"/>
    <w:uiPriority w:val="99"/>
    <w:rsid w:val="006043D2"/>
  </w:style>
  <w:style w:type="character" w:customStyle="1" w:styleId="WW8Num4z0">
    <w:name w:val="WW8Num4z0"/>
    <w:uiPriority w:val="99"/>
    <w:rsid w:val="006043D2"/>
  </w:style>
  <w:style w:type="character" w:customStyle="1" w:styleId="WW8Num5z0">
    <w:name w:val="WW8Num5z0"/>
    <w:uiPriority w:val="99"/>
    <w:rsid w:val="006043D2"/>
    <w:rPr>
      <w:rFonts w:ascii="Arial Narrow" w:hAnsi="Arial Narrow"/>
    </w:rPr>
  </w:style>
  <w:style w:type="character" w:customStyle="1" w:styleId="WW8Num6z0">
    <w:name w:val="WW8Num6z0"/>
    <w:uiPriority w:val="99"/>
    <w:rsid w:val="006043D2"/>
    <w:rPr>
      <w:rFonts w:ascii="Arial Narrow" w:hAnsi="Arial Narrow"/>
    </w:rPr>
  </w:style>
  <w:style w:type="character" w:customStyle="1" w:styleId="WW8Num7z0">
    <w:name w:val="WW8Num7z0"/>
    <w:uiPriority w:val="99"/>
    <w:rsid w:val="006043D2"/>
    <w:rPr>
      <w:rFonts w:ascii="Arial Narrow" w:hAnsi="Arial Narrow"/>
    </w:rPr>
  </w:style>
  <w:style w:type="character" w:customStyle="1" w:styleId="WW8Num8z0">
    <w:name w:val="WW8Num8z0"/>
    <w:uiPriority w:val="99"/>
    <w:rsid w:val="006043D2"/>
  </w:style>
  <w:style w:type="character" w:customStyle="1" w:styleId="WW8Num9z0">
    <w:name w:val="WW8Num9z0"/>
    <w:uiPriority w:val="99"/>
    <w:rsid w:val="006043D2"/>
  </w:style>
  <w:style w:type="character" w:customStyle="1" w:styleId="WW8Num10z0">
    <w:name w:val="WW8Num10z0"/>
    <w:uiPriority w:val="99"/>
    <w:rsid w:val="006043D2"/>
  </w:style>
  <w:style w:type="character" w:customStyle="1" w:styleId="WW8Num11z0">
    <w:name w:val="WW8Num11z0"/>
    <w:uiPriority w:val="99"/>
    <w:rsid w:val="006043D2"/>
  </w:style>
  <w:style w:type="character" w:customStyle="1" w:styleId="WW8Num11z1">
    <w:name w:val="WW8Num11z1"/>
    <w:uiPriority w:val="99"/>
    <w:rsid w:val="006043D2"/>
  </w:style>
  <w:style w:type="character" w:customStyle="1" w:styleId="WW8Num12z0">
    <w:name w:val="WW8Num12z0"/>
    <w:uiPriority w:val="99"/>
    <w:rsid w:val="006043D2"/>
    <w:rPr>
      <w:rFonts w:ascii="Symbol" w:hAnsi="Symbol"/>
    </w:rPr>
  </w:style>
  <w:style w:type="character" w:customStyle="1" w:styleId="WW8Num12z1">
    <w:name w:val="WW8Num12z1"/>
    <w:uiPriority w:val="99"/>
    <w:rsid w:val="006043D2"/>
    <w:rPr>
      <w:rFonts w:ascii="Courier New" w:hAnsi="Courier New"/>
    </w:rPr>
  </w:style>
  <w:style w:type="character" w:customStyle="1" w:styleId="WW8Num12z2">
    <w:name w:val="WW8Num12z2"/>
    <w:uiPriority w:val="99"/>
    <w:rsid w:val="006043D2"/>
    <w:rPr>
      <w:rFonts w:ascii="Wingdings" w:hAnsi="Wingdings"/>
    </w:rPr>
  </w:style>
  <w:style w:type="character" w:customStyle="1" w:styleId="WW8Num13z0">
    <w:name w:val="WW8Num13z0"/>
    <w:uiPriority w:val="99"/>
    <w:rsid w:val="006043D2"/>
    <w:rPr>
      <w:rFonts w:ascii="Times New Roman" w:hAnsi="Times New Roman"/>
      <w:sz w:val="28"/>
    </w:rPr>
  </w:style>
  <w:style w:type="character" w:customStyle="1" w:styleId="WW8Num13z1">
    <w:name w:val="WW8Num13z1"/>
    <w:uiPriority w:val="99"/>
    <w:rsid w:val="006043D2"/>
    <w:rPr>
      <w:rFonts w:ascii="Times New Roman" w:hAnsi="Times New Roman"/>
      <w:sz w:val="28"/>
    </w:rPr>
  </w:style>
  <w:style w:type="character" w:customStyle="1" w:styleId="WW8Num14z0">
    <w:name w:val="WW8Num14z0"/>
    <w:uiPriority w:val="99"/>
    <w:rsid w:val="006043D2"/>
    <w:rPr>
      <w:rFonts w:ascii="Symbol" w:hAnsi="Symbol"/>
      <w:sz w:val="24"/>
    </w:rPr>
  </w:style>
  <w:style w:type="character" w:customStyle="1" w:styleId="WW8Num15z0">
    <w:name w:val="WW8Num15z0"/>
    <w:uiPriority w:val="99"/>
    <w:rsid w:val="006043D2"/>
    <w:rPr>
      <w:rFonts w:ascii="Symbol" w:hAnsi="Symbol"/>
    </w:rPr>
  </w:style>
  <w:style w:type="character" w:customStyle="1" w:styleId="WW8Num16z0">
    <w:name w:val="WW8Num16z0"/>
    <w:uiPriority w:val="99"/>
    <w:rsid w:val="006043D2"/>
    <w:rPr>
      <w:rFonts w:ascii="Symbol" w:hAnsi="Symbol"/>
    </w:rPr>
  </w:style>
  <w:style w:type="character" w:customStyle="1" w:styleId="WW8Num17z0">
    <w:name w:val="WW8Num17z0"/>
    <w:uiPriority w:val="99"/>
    <w:rsid w:val="006043D2"/>
    <w:rPr>
      <w:rFonts w:ascii="Symbol" w:hAnsi="Symbol"/>
    </w:rPr>
  </w:style>
  <w:style w:type="character" w:customStyle="1" w:styleId="WW8Num17z1">
    <w:name w:val="WW8Num17z1"/>
    <w:uiPriority w:val="99"/>
    <w:rsid w:val="006043D2"/>
    <w:rPr>
      <w:rFonts w:ascii="OpenSymbol" w:hAnsi="OpenSymbol"/>
    </w:rPr>
  </w:style>
  <w:style w:type="character" w:customStyle="1" w:styleId="WW8Num10z1">
    <w:name w:val="WW8Num10z1"/>
    <w:uiPriority w:val="99"/>
    <w:rsid w:val="006043D2"/>
  </w:style>
  <w:style w:type="character" w:customStyle="1" w:styleId="WW8Num11z2">
    <w:name w:val="WW8Num11z2"/>
    <w:uiPriority w:val="99"/>
    <w:rsid w:val="006043D2"/>
    <w:rPr>
      <w:rFonts w:ascii="Wingdings" w:hAnsi="Wingdings"/>
    </w:rPr>
  </w:style>
  <w:style w:type="character" w:customStyle="1" w:styleId="WW8Num6z1">
    <w:name w:val="WW8Num6z1"/>
    <w:uiPriority w:val="99"/>
    <w:rsid w:val="006043D2"/>
  </w:style>
  <w:style w:type="character" w:customStyle="1" w:styleId="WW8Num6z2">
    <w:name w:val="WW8Num6z2"/>
    <w:uiPriority w:val="99"/>
    <w:rsid w:val="006043D2"/>
  </w:style>
  <w:style w:type="character" w:customStyle="1" w:styleId="WW8Num6z3">
    <w:name w:val="WW8Num6z3"/>
    <w:uiPriority w:val="99"/>
    <w:rsid w:val="006043D2"/>
  </w:style>
  <w:style w:type="character" w:customStyle="1" w:styleId="WW8Num6z4">
    <w:name w:val="WW8Num6z4"/>
    <w:uiPriority w:val="99"/>
    <w:rsid w:val="006043D2"/>
  </w:style>
  <w:style w:type="character" w:customStyle="1" w:styleId="WW8Num6z5">
    <w:name w:val="WW8Num6z5"/>
    <w:uiPriority w:val="99"/>
    <w:rsid w:val="006043D2"/>
  </w:style>
  <w:style w:type="character" w:customStyle="1" w:styleId="WW8Num6z6">
    <w:name w:val="WW8Num6z6"/>
    <w:uiPriority w:val="99"/>
    <w:rsid w:val="006043D2"/>
  </w:style>
  <w:style w:type="character" w:customStyle="1" w:styleId="WW8Num6z7">
    <w:name w:val="WW8Num6z7"/>
    <w:uiPriority w:val="99"/>
    <w:rsid w:val="006043D2"/>
  </w:style>
  <w:style w:type="character" w:customStyle="1" w:styleId="WW8Num6z8">
    <w:name w:val="WW8Num6z8"/>
    <w:uiPriority w:val="99"/>
    <w:rsid w:val="006043D2"/>
  </w:style>
  <w:style w:type="character" w:customStyle="1" w:styleId="Domylnaczcionkaakapitu1">
    <w:name w:val="Domyślna czcionka akapitu1"/>
    <w:uiPriority w:val="99"/>
    <w:rsid w:val="006043D2"/>
  </w:style>
  <w:style w:type="character" w:styleId="Numerstrony">
    <w:name w:val="page number"/>
    <w:uiPriority w:val="99"/>
    <w:rsid w:val="006043D2"/>
    <w:rPr>
      <w:rFonts w:ascii="Times New Roman" w:hAnsi="Times New Roman" w:cs="Times New Roman"/>
      <w:sz w:val="20"/>
    </w:rPr>
  </w:style>
  <w:style w:type="character" w:customStyle="1" w:styleId="Odwoaniedokomentarza1">
    <w:name w:val="Odwołanie do komentarza1"/>
    <w:uiPriority w:val="99"/>
    <w:rsid w:val="006043D2"/>
    <w:rPr>
      <w:sz w:val="16"/>
    </w:rPr>
  </w:style>
  <w:style w:type="character" w:customStyle="1" w:styleId="sub1">
    <w:name w:val="sub1"/>
    <w:uiPriority w:val="99"/>
    <w:rsid w:val="006043D2"/>
    <w:rPr>
      <w:sz w:val="19"/>
    </w:rPr>
  </w:style>
  <w:style w:type="character" w:customStyle="1" w:styleId="sup2">
    <w:name w:val="sup2"/>
    <w:uiPriority w:val="99"/>
    <w:rsid w:val="006043D2"/>
    <w:rPr>
      <w:sz w:val="19"/>
    </w:rPr>
  </w:style>
  <w:style w:type="character" w:styleId="Hipercze">
    <w:name w:val="Hyperlink"/>
    <w:uiPriority w:val="99"/>
    <w:rsid w:val="006043D2"/>
    <w:rPr>
      <w:rFonts w:cs="Times New Roman"/>
      <w:color w:val="000080"/>
      <w:u w:val="single"/>
    </w:rPr>
  </w:style>
  <w:style w:type="character" w:styleId="Pogrubienie">
    <w:name w:val="Strong"/>
    <w:uiPriority w:val="22"/>
    <w:qFormat/>
    <w:rsid w:val="006043D2"/>
    <w:rPr>
      <w:rFonts w:cs="Times New Roman"/>
      <w:b/>
    </w:rPr>
  </w:style>
  <w:style w:type="character" w:styleId="Uwydatnienie">
    <w:name w:val="Emphasis"/>
    <w:uiPriority w:val="99"/>
    <w:qFormat/>
    <w:rsid w:val="006043D2"/>
    <w:rPr>
      <w:rFonts w:cs="Times New Roman"/>
      <w:b/>
      <w:i/>
      <w:spacing w:val="10"/>
      <w:shd w:val="clear" w:color="auto" w:fill="auto"/>
    </w:rPr>
  </w:style>
  <w:style w:type="character" w:customStyle="1" w:styleId="Tekstpodstawowywcity2Znak">
    <w:name w:val="Tekst podstawowy wcięty 2 Znak"/>
    <w:uiPriority w:val="99"/>
    <w:rsid w:val="006043D2"/>
    <w:rPr>
      <w:sz w:val="28"/>
    </w:rPr>
  </w:style>
  <w:style w:type="character" w:customStyle="1" w:styleId="StopkaZnak">
    <w:name w:val="Stopka Znak"/>
    <w:uiPriority w:val="99"/>
    <w:rsid w:val="006043D2"/>
    <w:rPr>
      <w:sz w:val="28"/>
    </w:rPr>
  </w:style>
  <w:style w:type="character" w:customStyle="1" w:styleId="WW8Num29z0">
    <w:name w:val="WW8Num29z0"/>
    <w:uiPriority w:val="99"/>
    <w:rsid w:val="006043D2"/>
  </w:style>
  <w:style w:type="character" w:customStyle="1" w:styleId="WW8Num29z1">
    <w:name w:val="WW8Num29z1"/>
    <w:uiPriority w:val="99"/>
    <w:rsid w:val="006043D2"/>
    <w:rPr>
      <w:rFonts w:ascii="Times New Roman" w:hAnsi="Times New Roman"/>
    </w:rPr>
  </w:style>
  <w:style w:type="character" w:customStyle="1" w:styleId="WW8Num29z2">
    <w:name w:val="WW8Num29z2"/>
    <w:uiPriority w:val="99"/>
    <w:rsid w:val="006043D2"/>
  </w:style>
  <w:style w:type="character" w:customStyle="1" w:styleId="WW8Num29z4">
    <w:name w:val="WW8Num29z4"/>
    <w:uiPriority w:val="99"/>
    <w:rsid w:val="006043D2"/>
  </w:style>
  <w:style w:type="character" w:customStyle="1" w:styleId="WW8Num29z5">
    <w:name w:val="WW8Num29z5"/>
    <w:uiPriority w:val="99"/>
    <w:rsid w:val="006043D2"/>
  </w:style>
  <w:style w:type="character" w:customStyle="1" w:styleId="WW8Num29z6">
    <w:name w:val="WW8Num29z6"/>
    <w:uiPriority w:val="99"/>
    <w:rsid w:val="006043D2"/>
  </w:style>
  <w:style w:type="character" w:customStyle="1" w:styleId="WW8Num29z7">
    <w:name w:val="WW8Num29z7"/>
    <w:uiPriority w:val="99"/>
    <w:rsid w:val="006043D2"/>
  </w:style>
  <w:style w:type="character" w:customStyle="1" w:styleId="WW8Num29z8">
    <w:name w:val="WW8Num29z8"/>
    <w:uiPriority w:val="99"/>
    <w:rsid w:val="006043D2"/>
  </w:style>
  <w:style w:type="character" w:customStyle="1" w:styleId="WW8Num30z0">
    <w:name w:val="WW8Num30z0"/>
    <w:uiPriority w:val="99"/>
    <w:rsid w:val="006043D2"/>
  </w:style>
  <w:style w:type="character" w:customStyle="1" w:styleId="WW8Num30z1">
    <w:name w:val="WW8Num30z1"/>
    <w:uiPriority w:val="99"/>
    <w:rsid w:val="006043D2"/>
  </w:style>
  <w:style w:type="character" w:customStyle="1" w:styleId="WW8Num30z2">
    <w:name w:val="WW8Num30z2"/>
    <w:uiPriority w:val="99"/>
    <w:rsid w:val="006043D2"/>
  </w:style>
  <w:style w:type="character" w:customStyle="1" w:styleId="WW8Num30z3">
    <w:name w:val="WW8Num30z3"/>
    <w:uiPriority w:val="99"/>
    <w:rsid w:val="006043D2"/>
  </w:style>
  <w:style w:type="character" w:customStyle="1" w:styleId="WW8Num30z4">
    <w:name w:val="WW8Num30z4"/>
    <w:uiPriority w:val="99"/>
    <w:rsid w:val="006043D2"/>
  </w:style>
  <w:style w:type="character" w:customStyle="1" w:styleId="WW8Num30z5">
    <w:name w:val="WW8Num30z5"/>
    <w:uiPriority w:val="99"/>
    <w:rsid w:val="006043D2"/>
  </w:style>
  <w:style w:type="character" w:customStyle="1" w:styleId="WW8Num30z6">
    <w:name w:val="WW8Num30z6"/>
    <w:uiPriority w:val="99"/>
    <w:rsid w:val="006043D2"/>
  </w:style>
  <w:style w:type="character" w:customStyle="1" w:styleId="WW8Num30z7">
    <w:name w:val="WW8Num30z7"/>
    <w:uiPriority w:val="99"/>
    <w:rsid w:val="006043D2"/>
  </w:style>
  <w:style w:type="character" w:customStyle="1" w:styleId="WW8Num30z8">
    <w:name w:val="WW8Num30z8"/>
    <w:uiPriority w:val="99"/>
    <w:rsid w:val="006043D2"/>
  </w:style>
  <w:style w:type="character" w:customStyle="1" w:styleId="WW8Num41z0">
    <w:name w:val="WW8Num41z0"/>
    <w:uiPriority w:val="99"/>
    <w:rsid w:val="006043D2"/>
  </w:style>
  <w:style w:type="character" w:customStyle="1" w:styleId="WW8Num41z1">
    <w:name w:val="WW8Num41z1"/>
    <w:uiPriority w:val="99"/>
    <w:rsid w:val="006043D2"/>
  </w:style>
  <w:style w:type="character" w:customStyle="1" w:styleId="WW8Num10z2">
    <w:name w:val="WW8Num10z2"/>
    <w:uiPriority w:val="99"/>
    <w:rsid w:val="006043D2"/>
    <w:rPr>
      <w:rFonts w:ascii="Wingdings" w:hAnsi="Wingdings"/>
    </w:rPr>
  </w:style>
  <w:style w:type="character" w:customStyle="1" w:styleId="WW8Num16z1">
    <w:name w:val="WW8Num16z1"/>
    <w:uiPriority w:val="99"/>
    <w:rsid w:val="006043D2"/>
    <w:rPr>
      <w:rFonts w:ascii="Times New Roman" w:hAnsi="Times New Roman"/>
      <w:sz w:val="28"/>
    </w:rPr>
  </w:style>
  <w:style w:type="character" w:customStyle="1" w:styleId="Znakinumeracji">
    <w:name w:val="Znaki numeracji"/>
    <w:uiPriority w:val="99"/>
    <w:rsid w:val="006043D2"/>
  </w:style>
  <w:style w:type="character" w:customStyle="1" w:styleId="styltekstuZnak">
    <w:name w:val="styl tekstu Znak"/>
    <w:uiPriority w:val="99"/>
    <w:rsid w:val="006043D2"/>
    <w:rPr>
      <w:rFonts w:ascii="Arial" w:hAnsi="Arial"/>
      <w:sz w:val="22"/>
    </w:rPr>
  </w:style>
  <w:style w:type="character" w:customStyle="1" w:styleId="Znakiwypunktowania">
    <w:name w:val="Znaki wypunktowania"/>
    <w:uiPriority w:val="99"/>
    <w:rsid w:val="006043D2"/>
    <w:rPr>
      <w:rFonts w:ascii="OpenSymbol" w:eastAsia="Times New Roman" w:hAnsi="OpenSymbol"/>
    </w:rPr>
  </w:style>
  <w:style w:type="paragraph" w:customStyle="1" w:styleId="Nagwek10">
    <w:name w:val="Nagłówek1"/>
    <w:basedOn w:val="Normalny"/>
    <w:next w:val="Tekstpodstawowy"/>
    <w:uiPriority w:val="99"/>
    <w:rsid w:val="006043D2"/>
    <w:pPr>
      <w:jc w:val="center"/>
    </w:pPr>
    <w:rPr>
      <w:rFonts w:ascii="Arial" w:hAnsi="Arial" w:cs="Arial"/>
      <w:sz w:val="36"/>
      <w:szCs w:val="24"/>
    </w:rPr>
  </w:style>
  <w:style w:type="paragraph" w:styleId="Tekstpodstawowy">
    <w:name w:val="Body Text"/>
    <w:basedOn w:val="Normalny"/>
    <w:link w:val="TekstpodstawowyZnak"/>
    <w:uiPriority w:val="99"/>
    <w:rsid w:val="006043D2"/>
    <w:pPr>
      <w:tabs>
        <w:tab w:val="left" w:pos="426"/>
        <w:tab w:val="right" w:pos="8789"/>
      </w:tabs>
    </w:pPr>
    <w:rPr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rsid w:val="00F85198"/>
    <w:rPr>
      <w:sz w:val="28"/>
      <w:szCs w:val="20"/>
      <w:lang w:eastAsia="zh-CN"/>
    </w:rPr>
  </w:style>
  <w:style w:type="paragraph" w:styleId="Lista">
    <w:name w:val="List"/>
    <w:basedOn w:val="Tekstpodstawowy"/>
    <w:uiPriority w:val="99"/>
    <w:rsid w:val="006043D2"/>
    <w:rPr>
      <w:rFonts w:cs="Mangal"/>
    </w:rPr>
  </w:style>
  <w:style w:type="paragraph" w:styleId="Legenda">
    <w:name w:val="caption"/>
    <w:basedOn w:val="Normalny"/>
    <w:uiPriority w:val="99"/>
    <w:qFormat/>
    <w:rsid w:val="006043D2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uiPriority w:val="99"/>
    <w:rsid w:val="006043D2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85198"/>
    <w:rPr>
      <w:sz w:val="28"/>
      <w:szCs w:val="20"/>
      <w:lang w:eastAsia="zh-CN"/>
    </w:rPr>
  </w:style>
  <w:style w:type="paragraph" w:customStyle="1" w:styleId="Tekstkomentarza1">
    <w:name w:val="Tekst komentarza1"/>
    <w:basedOn w:val="Normalny"/>
    <w:uiPriority w:val="99"/>
    <w:rsid w:val="006043D2"/>
    <w:rPr>
      <w:sz w:val="20"/>
    </w:rPr>
  </w:style>
  <w:style w:type="paragraph" w:styleId="Tekstkomentarza">
    <w:name w:val="annotation text"/>
    <w:basedOn w:val="Normalny"/>
    <w:link w:val="TekstkomentarzaZnak"/>
    <w:uiPriority w:val="99"/>
    <w:semiHidden/>
    <w:rsid w:val="00AF7927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F85198"/>
    <w:rPr>
      <w:sz w:val="20"/>
      <w:szCs w:val="20"/>
      <w:lang w:eastAsia="zh-CN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6043D2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198"/>
    <w:rPr>
      <w:b/>
      <w:bCs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rsid w:val="006043D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85198"/>
    <w:rPr>
      <w:sz w:val="0"/>
      <w:szCs w:val="0"/>
      <w:lang w:eastAsia="zh-CN"/>
    </w:rPr>
  </w:style>
  <w:style w:type="paragraph" w:styleId="Stopka">
    <w:name w:val="footer"/>
    <w:basedOn w:val="Normalny"/>
    <w:link w:val="StopkaZnak1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F85198"/>
    <w:rPr>
      <w:sz w:val="28"/>
      <w:szCs w:val="20"/>
      <w:lang w:eastAsia="zh-CN"/>
    </w:rPr>
  </w:style>
  <w:style w:type="paragraph" w:customStyle="1" w:styleId="Akapitzlist1">
    <w:name w:val="Akapit z listą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6043D2"/>
    <w:pPr>
      <w:tabs>
        <w:tab w:val="left" w:pos="709"/>
      </w:tabs>
      <w:ind w:firstLine="720"/>
    </w:pPr>
    <w:rPr>
      <w:sz w:val="26"/>
      <w:szCs w:val="26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198"/>
    <w:rPr>
      <w:sz w:val="28"/>
      <w:szCs w:val="20"/>
      <w:lang w:eastAsia="zh-CN"/>
    </w:rPr>
  </w:style>
  <w:style w:type="paragraph" w:customStyle="1" w:styleId="Tekstpodstawowy21">
    <w:name w:val="Tekst podstawowy 21"/>
    <w:basedOn w:val="Normalny"/>
    <w:rsid w:val="006043D2"/>
    <w:pPr>
      <w:tabs>
        <w:tab w:val="left" w:pos="709"/>
      </w:tabs>
    </w:pPr>
    <w:rPr>
      <w:sz w:val="26"/>
      <w:szCs w:val="26"/>
    </w:rPr>
  </w:style>
  <w:style w:type="paragraph" w:customStyle="1" w:styleId="Tekstpodstawowy32">
    <w:name w:val="Tekst podstawowy 32"/>
    <w:basedOn w:val="Normalny"/>
    <w:uiPriority w:val="99"/>
    <w:rsid w:val="006043D2"/>
    <w:pPr>
      <w:tabs>
        <w:tab w:val="left" w:pos="-2410"/>
        <w:tab w:val="left" w:pos="-2268"/>
      </w:tabs>
      <w:jc w:val="both"/>
    </w:pPr>
    <w:rPr>
      <w:sz w:val="26"/>
      <w:szCs w:val="26"/>
    </w:rPr>
  </w:style>
  <w:style w:type="paragraph" w:customStyle="1" w:styleId="Bezodstpw1">
    <w:name w:val="Bez odstępów1"/>
    <w:uiPriority w:val="99"/>
    <w:rsid w:val="006043D2"/>
    <w:pPr>
      <w:suppressAutoHyphens/>
      <w:spacing w:line="100" w:lineRule="atLeast"/>
    </w:pPr>
    <w:rPr>
      <w:rFonts w:ascii="Calibri" w:hAnsi="Calibri" w:cs="Calibri"/>
      <w:kern w:val="1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99"/>
    <w:qFormat/>
    <w:rsid w:val="006043D2"/>
    <w:pPr>
      <w:widowControl w:val="0"/>
      <w:ind w:left="720"/>
    </w:pPr>
    <w:rPr>
      <w:rFonts w:cs="Calibri"/>
      <w:kern w:val="1"/>
      <w:szCs w:val="24"/>
    </w:rPr>
  </w:style>
  <w:style w:type="paragraph" w:customStyle="1" w:styleId="Tekstpodstawowywcity31">
    <w:name w:val="Tekst podstawowy wcięty 31"/>
    <w:basedOn w:val="Normalny"/>
    <w:uiPriority w:val="99"/>
    <w:rsid w:val="006043D2"/>
    <w:pPr>
      <w:widowControl w:val="0"/>
      <w:ind w:left="426"/>
      <w:jc w:val="both"/>
    </w:pPr>
    <w:rPr>
      <w:rFonts w:ascii="Tahoma" w:hAnsi="Tahoma" w:cs="Calibri"/>
      <w:color w:val="000080"/>
      <w:kern w:val="1"/>
      <w:szCs w:val="24"/>
    </w:rPr>
  </w:style>
  <w:style w:type="paragraph" w:customStyle="1" w:styleId="Tekstpodstawowy22">
    <w:name w:val="Tekst podstawowy 22"/>
    <w:basedOn w:val="Normalny"/>
    <w:uiPriority w:val="99"/>
    <w:rsid w:val="006043D2"/>
    <w:pPr>
      <w:widowControl w:val="0"/>
    </w:pPr>
    <w:rPr>
      <w:rFonts w:cs="Calibri"/>
      <w:kern w:val="1"/>
      <w:szCs w:val="24"/>
    </w:rPr>
  </w:style>
  <w:style w:type="paragraph" w:styleId="NormalnyWeb">
    <w:name w:val="Normal (Web)"/>
    <w:basedOn w:val="Normalny"/>
    <w:uiPriority w:val="99"/>
    <w:rsid w:val="006043D2"/>
    <w:pPr>
      <w:spacing w:before="280" w:after="280"/>
    </w:pPr>
    <w:rPr>
      <w:szCs w:val="24"/>
    </w:rPr>
  </w:style>
  <w:style w:type="paragraph" w:customStyle="1" w:styleId="WW-Tekstpodstawowy2">
    <w:name w:val="WW-Tekst podstawowy 2"/>
    <w:basedOn w:val="Normalny"/>
    <w:uiPriority w:val="99"/>
    <w:rsid w:val="006043D2"/>
    <w:pPr>
      <w:jc w:val="both"/>
    </w:pPr>
    <w:rPr>
      <w:bCs/>
      <w:color w:val="000000"/>
      <w:szCs w:val="24"/>
    </w:rPr>
  </w:style>
  <w:style w:type="paragraph" w:customStyle="1" w:styleId="Tekstpodstawowywcity21">
    <w:name w:val="Tekst podstawowy wcięty 21"/>
    <w:basedOn w:val="Normalny"/>
    <w:uiPriority w:val="99"/>
    <w:rsid w:val="006043D2"/>
    <w:pPr>
      <w:spacing w:after="120" w:line="480" w:lineRule="auto"/>
      <w:ind w:left="283"/>
    </w:pPr>
  </w:style>
  <w:style w:type="paragraph" w:customStyle="1" w:styleId="Standardowy1">
    <w:name w:val="Standardowy1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inv0">
    <w:name w:val="inv_0"/>
    <w:basedOn w:val="Normalny"/>
    <w:uiPriority w:val="99"/>
    <w:rsid w:val="006043D2"/>
    <w:pPr>
      <w:spacing w:after="200" w:line="276" w:lineRule="auto"/>
      <w:ind w:firstLine="709"/>
    </w:pPr>
    <w:rPr>
      <w:rFonts w:ascii="Calibri" w:hAnsi="Calibri"/>
      <w:szCs w:val="24"/>
    </w:rPr>
  </w:style>
  <w:style w:type="paragraph" w:customStyle="1" w:styleId="Numerporzdkowy">
    <w:name w:val="Numer porządkowy"/>
    <w:basedOn w:val="Nagwek"/>
    <w:uiPriority w:val="99"/>
    <w:rsid w:val="006043D2"/>
    <w:pPr>
      <w:tabs>
        <w:tab w:val="clear" w:pos="4536"/>
        <w:tab w:val="clear" w:pos="9072"/>
      </w:tabs>
      <w:spacing w:after="200" w:line="276" w:lineRule="auto"/>
      <w:ind w:firstLine="708"/>
      <w:jc w:val="both"/>
    </w:pPr>
    <w:rPr>
      <w:rFonts w:cs="Arial Narrow"/>
      <w:b/>
      <w:bCs/>
      <w:iCs/>
      <w:szCs w:val="22"/>
    </w:rPr>
  </w:style>
  <w:style w:type="paragraph" w:customStyle="1" w:styleId="NormalnyWeb1">
    <w:name w:val="Normalny (Web)1"/>
    <w:basedOn w:val="Normalny"/>
    <w:uiPriority w:val="99"/>
    <w:rsid w:val="006043D2"/>
    <w:pPr>
      <w:widowControl w:val="0"/>
      <w:spacing w:before="28" w:after="119" w:line="276" w:lineRule="auto"/>
    </w:pPr>
    <w:rPr>
      <w:kern w:val="1"/>
      <w:szCs w:val="24"/>
      <w:lang w:bidi="hi-IN"/>
    </w:rPr>
  </w:style>
  <w:style w:type="paragraph" w:customStyle="1" w:styleId="Normalny2">
    <w:name w:val="Normalny2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Akapitzlist11">
    <w:name w:val="Akapit z listą1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Cs w:val="22"/>
    </w:rPr>
  </w:style>
  <w:style w:type="paragraph" w:styleId="Spistreci1">
    <w:name w:val="toc 1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textAlignment w:val="baseline"/>
    </w:pPr>
    <w:rPr>
      <w:sz w:val="26"/>
    </w:rPr>
  </w:style>
  <w:style w:type="paragraph" w:styleId="Spistreci2">
    <w:name w:val="toc 2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ind w:left="240"/>
      <w:textAlignment w:val="baseline"/>
    </w:pPr>
    <w:rPr>
      <w:sz w:val="26"/>
    </w:rPr>
  </w:style>
  <w:style w:type="paragraph" w:customStyle="1" w:styleId="Adrestelefon">
    <w:name w:val="Adres/telefon"/>
    <w:basedOn w:val="Normalny"/>
    <w:uiPriority w:val="99"/>
    <w:rsid w:val="006043D2"/>
    <w:pPr>
      <w:overflowPunct w:val="0"/>
      <w:autoSpaceDE w:val="0"/>
      <w:ind w:left="245"/>
      <w:textAlignment w:val="baseline"/>
    </w:pPr>
    <w:rPr>
      <w:rFonts w:ascii="Arial" w:hAnsi="Arial" w:cs="Arial"/>
      <w:sz w:val="20"/>
    </w:rPr>
  </w:style>
  <w:style w:type="paragraph" w:customStyle="1" w:styleId="Zawartotabeli">
    <w:name w:val="Zawartość tabeli"/>
    <w:basedOn w:val="Normalny"/>
    <w:uiPriority w:val="99"/>
    <w:rsid w:val="006043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6043D2"/>
    <w:pPr>
      <w:jc w:val="center"/>
    </w:pPr>
    <w:rPr>
      <w:b/>
      <w:bCs/>
    </w:rPr>
  </w:style>
  <w:style w:type="paragraph" w:customStyle="1" w:styleId="Standardowy2">
    <w:name w:val="Standardowy2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Tekstpodstawowy31">
    <w:name w:val="Tekst podstawowy 31"/>
    <w:basedOn w:val="Normalny"/>
    <w:uiPriority w:val="99"/>
    <w:rsid w:val="006043D2"/>
    <w:pPr>
      <w:autoSpaceDE w:val="0"/>
      <w:jc w:val="both"/>
    </w:pPr>
    <w:rPr>
      <w:rFonts w:ascii="Arial" w:hAnsi="Arial" w:cs="Arial"/>
      <w:szCs w:val="28"/>
    </w:rPr>
  </w:style>
  <w:style w:type="paragraph" w:customStyle="1" w:styleId="LO-Normal">
    <w:name w:val="LO-Normal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inv2">
    <w:name w:val="inv_2"/>
    <w:next w:val="Normalny"/>
    <w:uiPriority w:val="99"/>
    <w:rsid w:val="006043D2"/>
    <w:pPr>
      <w:keepNext/>
      <w:numPr>
        <w:numId w:val="4"/>
      </w:numPr>
      <w:tabs>
        <w:tab w:val="left" w:pos="0"/>
        <w:tab w:val="left" w:pos="1332"/>
      </w:tabs>
      <w:suppressAutoHyphens/>
      <w:spacing w:before="120" w:after="120"/>
      <w:ind w:left="1332" w:hanging="432"/>
    </w:pPr>
    <w:rPr>
      <w:b/>
      <w:bCs/>
      <w:sz w:val="26"/>
      <w:szCs w:val="24"/>
      <w:lang w:eastAsia="zh-CN"/>
    </w:rPr>
  </w:style>
  <w:style w:type="paragraph" w:styleId="Tytu">
    <w:name w:val="Title"/>
    <w:basedOn w:val="Nagwek10"/>
    <w:next w:val="Tekstpodstawowy"/>
    <w:link w:val="TytuZnak"/>
    <w:uiPriority w:val="99"/>
    <w:qFormat/>
    <w:rsid w:val="006043D2"/>
  </w:style>
  <w:style w:type="character" w:customStyle="1" w:styleId="TytuZnak">
    <w:name w:val="Tytuł Znak"/>
    <w:link w:val="Tytu"/>
    <w:uiPriority w:val="10"/>
    <w:rsid w:val="00F85198"/>
    <w:rPr>
      <w:rFonts w:ascii="Cambria" w:eastAsia="Times New Roman" w:hAnsi="Cambria" w:cs="Times New Roman"/>
      <w:b/>
      <w:bCs/>
      <w:kern w:val="28"/>
      <w:sz w:val="32"/>
      <w:szCs w:val="32"/>
      <w:lang w:eastAsia="zh-CN"/>
    </w:rPr>
  </w:style>
  <w:style w:type="paragraph" w:styleId="Podtytu">
    <w:name w:val="Subtitle"/>
    <w:basedOn w:val="Nagwek10"/>
    <w:next w:val="Tekstpodstawowy"/>
    <w:link w:val="PodtytuZnak"/>
    <w:uiPriority w:val="99"/>
    <w:qFormat/>
    <w:rsid w:val="006043D2"/>
  </w:style>
  <w:style w:type="character" w:customStyle="1" w:styleId="PodtytuZnak">
    <w:name w:val="Podtytuł Znak"/>
    <w:link w:val="Podtytu"/>
    <w:uiPriority w:val="11"/>
    <w:rsid w:val="00F85198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Cytaty">
    <w:name w:val="Cytaty"/>
    <w:basedOn w:val="Normalny"/>
    <w:uiPriority w:val="99"/>
    <w:rsid w:val="006043D2"/>
  </w:style>
  <w:style w:type="paragraph" w:styleId="Bezodstpw">
    <w:name w:val="No Spacing"/>
    <w:basedOn w:val="Normalny"/>
    <w:uiPriority w:val="99"/>
    <w:qFormat/>
    <w:rsid w:val="006043D2"/>
    <w:pPr>
      <w:suppressAutoHyphens w:val="0"/>
      <w:spacing w:before="60"/>
      <w:jc w:val="both"/>
    </w:pPr>
    <w:rPr>
      <w:rFonts w:cs="Arial Narrow"/>
      <w:kern w:val="1"/>
      <w:szCs w:val="22"/>
    </w:rPr>
  </w:style>
  <w:style w:type="paragraph" w:customStyle="1" w:styleId="styltekstu">
    <w:name w:val="styl tekstu"/>
    <w:basedOn w:val="Normalny"/>
    <w:uiPriority w:val="99"/>
    <w:rsid w:val="006043D2"/>
    <w:pPr>
      <w:suppressAutoHyphens w:val="0"/>
      <w:spacing w:before="60" w:after="60" w:line="360" w:lineRule="auto"/>
      <w:jc w:val="both"/>
    </w:pPr>
    <w:rPr>
      <w:rFonts w:ascii="Arial" w:hAnsi="Arial" w:cs="Arial"/>
      <w:kern w:val="1"/>
      <w:szCs w:val="22"/>
    </w:rPr>
  </w:style>
  <w:style w:type="paragraph" w:customStyle="1" w:styleId="Tekstpodstawowywcity22">
    <w:name w:val="Tekst podstawowy wcięty 22"/>
    <w:basedOn w:val="Normalny"/>
    <w:uiPriority w:val="99"/>
    <w:rsid w:val="006043D2"/>
    <w:pPr>
      <w:spacing w:line="360" w:lineRule="auto"/>
      <w:ind w:firstLine="708"/>
      <w:jc w:val="both"/>
    </w:pPr>
  </w:style>
  <w:style w:type="table" w:styleId="Tabela-Siatka">
    <w:name w:val="Table Grid"/>
    <w:basedOn w:val="Standardowy"/>
    <w:uiPriority w:val="59"/>
    <w:rsid w:val="001210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uiPriority w:val="99"/>
    <w:rsid w:val="00C31975"/>
  </w:style>
  <w:style w:type="table" w:customStyle="1" w:styleId="TableGrid">
    <w:name w:val="TableGrid"/>
    <w:uiPriority w:val="99"/>
    <w:rsid w:val="00F80F25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Wypunktowanie">
    <w:name w:val="Wypunktowanie"/>
    <w:basedOn w:val="Normalny"/>
    <w:uiPriority w:val="99"/>
    <w:rsid w:val="00956D52"/>
    <w:pPr>
      <w:numPr>
        <w:numId w:val="3"/>
      </w:numPr>
      <w:spacing w:line="360" w:lineRule="auto"/>
      <w:jc w:val="both"/>
    </w:pPr>
    <w:rPr>
      <w:szCs w:val="22"/>
    </w:rPr>
  </w:style>
  <w:style w:type="paragraph" w:customStyle="1" w:styleId="Standard">
    <w:name w:val="Standard"/>
    <w:rsid w:val="00D34951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20EDD"/>
    <w:pPr>
      <w:spacing w:after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13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15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00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01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82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11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20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78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87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7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0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5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13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9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37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93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2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19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8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65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8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00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24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1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3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1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90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44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13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17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93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5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77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2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8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9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04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6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70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67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30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7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97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63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47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1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2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26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3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93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17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60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6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86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1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0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1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16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0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7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4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606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71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9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92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9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9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5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31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8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8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8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4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1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56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8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4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1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8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83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9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6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16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8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02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7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31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85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2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8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36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0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6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1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9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2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2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7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0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71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7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0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1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8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54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1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48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1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86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5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68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87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68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5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79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12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8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8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95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8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97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45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8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15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6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91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2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0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71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73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7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8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78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61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74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25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21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79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72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20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3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7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3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6596A8-ED4D-4CCC-A7A3-D27693D95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18</Pages>
  <Words>1869</Words>
  <Characters>13882</Characters>
  <Application>Microsoft Office Word</Application>
  <DocSecurity>0</DocSecurity>
  <Lines>115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OPRACOWANIA</vt:lpstr>
    </vt:vector>
  </TitlesOfParts>
  <Company/>
  <LinksUpToDate>false</LinksUpToDate>
  <CharactersWithSpaces>15720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OPRACOWANIA</dc:title>
  <dc:creator>Mirosław Hagemejer</dc:creator>
  <cp:lastModifiedBy>mderylo</cp:lastModifiedBy>
  <cp:revision>11</cp:revision>
  <cp:lastPrinted>2023-08-29T15:42:00Z</cp:lastPrinted>
  <dcterms:created xsi:type="dcterms:W3CDTF">2023-08-23T06:59:00Z</dcterms:created>
  <dcterms:modified xsi:type="dcterms:W3CDTF">2023-10-18T11:47:00Z</dcterms:modified>
</cp:coreProperties>
</file>